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E62" w:rsidRPr="0022062C" w:rsidRDefault="00FE1E62" w:rsidP="00FE1E62">
      <w:pPr>
        <w:spacing w:line="240" w:lineRule="auto"/>
        <w:jc w:val="both"/>
        <w:rPr>
          <w:sz w:val="22"/>
          <w:szCs w:val="22"/>
          <w:lang w:eastAsia="sr-Latn-CS"/>
        </w:rPr>
      </w:pPr>
      <w:bookmarkStart w:id="0" w:name="_GoBack"/>
      <w:bookmarkEnd w:id="0"/>
      <w:r w:rsidRPr="00FE1E62">
        <w:rPr>
          <w:sz w:val="22"/>
          <w:szCs w:val="22"/>
          <w:lang w:eastAsia="sr-Latn-CS"/>
        </w:rPr>
        <w:t>На основу члана 29. став 1. тачка 11.  и  члана 43. став 1. тачка 12. Закона о смањењу ризика од катастрофа и управљању ванредним ситуацијама („Службени гласник РС“, број 87/2018), члана 15. Уредбе о саставу, начину и организацији рада штабова за ванредне ситуације („Службени гласник</w:t>
      </w:r>
      <w:r w:rsidR="001C67C8">
        <w:rPr>
          <w:sz w:val="22"/>
          <w:szCs w:val="22"/>
          <w:lang w:eastAsia="sr-Latn-CS"/>
        </w:rPr>
        <w:t xml:space="preserve"> РС“, број 27/2020) и члана </w:t>
      </w:r>
      <w:r w:rsidRPr="00FE1E62">
        <w:rPr>
          <w:sz w:val="22"/>
          <w:szCs w:val="22"/>
          <w:lang w:eastAsia="sr-Latn-CS"/>
        </w:rPr>
        <w:t xml:space="preserve">8. Одлуке о организацији и функционисању цивилне заштите на територији општине </w:t>
      </w:r>
      <w:r w:rsidR="00EA7E6E">
        <w:rPr>
          <w:sz w:val="22"/>
          <w:szCs w:val="22"/>
          <w:lang w:eastAsia="sr-Latn-CS"/>
        </w:rPr>
        <w:t>Крупањ</w:t>
      </w:r>
      <w:r w:rsidRPr="00FE1E62">
        <w:rPr>
          <w:sz w:val="22"/>
          <w:szCs w:val="22"/>
          <w:lang w:eastAsia="sr-Latn-CS"/>
        </w:rPr>
        <w:t xml:space="preserve"> („Службени лист општине </w:t>
      </w:r>
      <w:r w:rsidR="00EA7E6E">
        <w:rPr>
          <w:sz w:val="22"/>
          <w:szCs w:val="22"/>
          <w:lang w:eastAsia="sr-Latn-CS"/>
        </w:rPr>
        <w:t>Крупањ</w:t>
      </w:r>
      <w:r w:rsidRPr="00FE1E62">
        <w:rPr>
          <w:sz w:val="22"/>
          <w:szCs w:val="22"/>
          <w:lang w:eastAsia="sr-Latn-CS"/>
        </w:rPr>
        <w:t>“</w:t>
      </w:r>
      <w:r w:rsidRPr="00FE1E62">
        <w:rPr>
          <w:sz w:val="22"/>
          <w:szCs w:val="22"/>
          <w:lang w:val="en-US" w:eastAsia="sr-Latn-CS"/>
        </w:rPr>
        <w:t xml:space="preserve">, </w:t>
      </w:r>
      <w:r w:rsidRPr="00FE1E62">
        <w:rPr>
          <w:sz w:val="22"/>
          <w:szCs w:val="22"/>
          <w:lang w:eastAsia="sr-Latn-CS"/>
        </w:rPr>
        <w:t xml:space="preserve">бр. </w:t>
      </w:r>
      <w:r w:rsidR="001C67C8">
        <w:rPr>
          <w:sz w:val="22"/>
          <w:szCs w:val="22"/>
          <w:lang w:eastAsia="sr-Latn-CS"/>
        </w:rPr>
        <w:t>32</w:t>
      </w:r>
      <w:r w:rsidRPr="00FE1E62">
        <w:rPr>
          <w:sz w:val="22"/>
          <w:szCs w:val="22"/>
          <w:lang w:eastAsia="sr-Latn-CS"/>
        </w:rPr>
        <w:t>/20</w:t>
      </w:r>
      <w:r w:rsidR="001C67C8">
        <w:rPr>
          <w:sz w:val="22"/>
          <w:szCs w:val="22"/>
          <w:lang w:eastAsia="sr-Latn-CS"/>
        </w:rPr>
        <w:t>20</w:t>
      </w:r>
      <w:r w:rsidRPr="00FE1E62">
        <w:rPr>
          <w:sz w:val="22"/>
          <w:szCs w:val="22"/>
          <w:lang w:eastAsia="sr-Latn-CS"/>
        </w:rPr>
        <w:t xml:space="preserve">), Скупштина општине </w:t>
      </w:r>
      <w:r w:rsidR="00EA7E6E">
        <w:rPr>
          <w:sz w:val="22"/>
          <w:szCs w:val="22"/>
          <w:lang w:eastAsia="sr-Latn-CS"/>
        </w:rPr>
        <w:t xml:space="preserve">Крупањ </w:t>
      </w:r>
      <w:r w:rsidRPr="00FE1E62">
        <w:rPr>
          <w:sz w:val="22"/>
          <w:szCs w:val="22"/>
          <w:lang w:eastAsia="sr-Latn-CS"/>
        </w:rPr>
        <w:t xml:space="preserve">на </w:t>
      </w:r>
      <w:r w:rsidRPr="00FE1E62">
        <w:rPr>
          <w:sz w:val="22"/>
          <w:szCs w:val="22"/>
          <w:lang w:val="en-US" w:eastAsia="sr-Latn-CS"/>
        </w:rPr>
        <w:t>с</w:t>
      </w:r>
      <w:r w:rsidRPr="00FE1E62">
        <w:rPr>
          <w:sz w:val="22"/>
          <w:szCs w:val="22"/>
          <w:lang w:eastAsia="sr-Latn-CS"/>
        </w:rPr>
        <w:t>едници</w:t>
      </w:r>
      <w:r w:rsidRPr="00FE1E62">
        <w:rPr>
          <w:sz w:val="22"/>
          <w:szCs w:val="22"/>
          <w:lang w:val="en-US" w:eastAsia="sr-Latn-CS"/>
        </w:rPr>
        <w:t>,</w:t>
      </w:r>
      <w:r w:rsidRPr="00FE1E62">
        <w:rPr>
          <w:sz w:val="22"/>
          <w:szCs w:val="22"/>
          <w:lang w:eastAsia="sr-Latn-CS"/>
        </w:rPr>
        <w:t xml:space="preserve"> одржаној</w:t>
      </w:r>
      <w:r w:rsidRPr="00FE1E62">
        <w:rPr>
          <w:sz w:val="22"/>
          <w:szCs w:val="22"/>
          <w:lang w:val="en-US" w:eastAsia="sr-Latn-CS"/>
        </w:rPr>
        <w:t xml:space="preserve"> дана</w:t>
      </w:r>
      <w:r w:rsidRPr="00FE1E62">
        <w:rPr>
          <w:sz w:val="22"/>
          <w:szCs w:val="22"/>
          <w:lang w:eastAsia="sr-Latn-CS"/>
        </w:rPr>
        <w:t xml:space="preserve"> </w:t>
      </w:r>
      <w:r w:rsidR="00EF3835">
        <w:rPr>
          <w:sz w:val="22"/>
          <w:szCs w:val="22"/>
          <w:lang w:eastAsia="sr-Latn-CS"/>
        </w:rPr>
        <w:t xml:space="preserve">18.08.2023. </w:t>
      </w:r>
      <w:r w:rsidRPr="00FE1E62">
        <w:rPr>
          <w:sz w:val="22"/>
          <w:szCs w:val="22"/>
          <w:lang w:eastAsia="sr-Latn-CS"/>
        </w:rPr>
        <w:t xml:space="preserve">године, </w:t>
      </w:r>
      <w:r w:rsidRPr="00FE1E62">
        <w:rPr>
          <w:sz w:val="22"/>
          <w:szCs w:val="22"/>
          <w:lang w:val="en-US" w:eastAsia="sr-Latn-CS"/>
        </w:rPr>
        <w:t>усваја</w:t>
      </w:r>
      <w:r w:rsidR="0022062C">
        <w:rPr>
          <w:sz w:val="22"/>
          <w:szCs w:val="22"/>
          <w:lang w:eastAsia="sr-Latn-CS"/>
        </w:rPr>
        <w:t>:</w:t>
      </w:r>
    </w:p>
    <w:p w:rsidR="00EA7E6E" w:rsidRPr="00EA7E6E" w:rsidRDefault="00EA7E6E" w:rsidP="00FE1E62">
      <w:pPr>
        <w:spacing w:line="240" w:lineRule="auto"/>
        <w:jc w:val="both"/>
        <w:rPr>
          <w:sz w:val="22"/>
          <w:szCs w:val="22"/>
          <w:lang w:eastAsia="sr-Latn-CS"/>
        </w:rPr>
      </w:pP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Г О Д И Ш Њ И   П Л А Н    Р А Д А </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Општинског штаба за ванредне ситуације</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општине </w:t>
      </w:r>
      <w:r w:rsidR="00EA7E6E">
        <w:rPr>
          <w:b/>
          <w:sz w:val="22"/>
          <w:szCs w:val="22"/>
          <w:lang w:eastAsia="sr-Latn-CS"/>
        </w:rPr>
        <w:t>Крупањ</w:t>
      </w:r>
      <w:r w:rsidRPr="00FE1E62">
        <w:rPr>
          <w:b/>
          <w:sz w:val="22"/>
          <w:szCs w:val="22"/>
          <w:lang w:eastAsia="sr-Latn-CS"/>
        </w:rPr>
        <w:t xml:space="preserve"> за 202</w:t>
      </w:r>
      <w:r w:rsidR="00AC0F64">
        <w:rPr>
          <w:b/>
          <w:sz w:val="22"/>
          <w:szCs w:val="22"/>
          <w:lang w:eastAsia="sr-Latn-CS"/>
        </w:rPr>
        <w:t>3</w:t>
      </w:r>
      <w:r w:rsidRPr="00FE1E62">
        <w:rPr>
          <w:b/>
          <w:sz w:val="22"/>
          <w:szCs w:val="22"/>
          <w:lang w:eastAsia="sr-Latn-CS"/>
        </w:rPr>
        <w:t>. годину</w:t>
      </w:r>
    </w:p>
    <w:p w:rsidR="00FE1E62" w:rsidRPr="00FE1E62" w:rsidRDefault="00FE1E62" w:rsidP="00FE1E62">
      <w:pPr>
        <w:spacing w:line="240" w:lineRule="auto"/>
        <w:jc w:val="center"/>
        <w:rPr>
          <w:b/>
          <w:sz w:val="22"/>
          <w:szCs w:val="22"/>
          <w:lang w:eastAsia="sr-Latn-CS"/>
        </w:rPr>
      </w:pPr>
    </w:p>
    <w:p w:rsidR="00FE1E62" w:rsidRPr="00FE1E62" w:rsidRDefault="00FE1E62" w:rsidP="00FE1E62">
      <w:pPr>
        <w:spacing w:line="240" w:lineRule="auto"/>
        <w:jc w:val="both"/>
        <w:rPr>
          <w:sz w:val="22"/>
          <w:szCs w:val="22"/>
          <w:lang w:eastAsia="sr-Latn-CS"/>
        </w:rPr>
      </w:pPr>
      <w:r w:rsidRPr="00FE1E62">
        <w:rPr>
          <w:sz w:val="22"/>
          <w:szCs w:val="22"/>
          <w:lang w:eastAsia="sr-Latn-CS"/>
        </w:rPr>
        <w:t xml:space="preserve">          Годишњим планом рада Општинског штаба за ванредне ситуације општине </w:t>
      </w:r>
      <w:r w:rsidR="00EA7E6E">
        <w:rPr>
          <w:sz w:val="22"/>
          <w:szCs w:val="22"/>
          <w:lang w:eastAsia="sr-Latn-CS"/>
        </w:rPr>
        <w:t>Крупањ</w:t>
      </w:r>
      <w:r w:rsidRPr="00FE1E62">
        <w:rPr>
          <w:sz w:val="22"/>
          <w:szCs w:val="22"/>
          <w:lang w:eastAsia="sr-Latn-CS"/>
        </w:rPr>
        <w:t xml:space="preserve">  обухвата се период  јануар – децембар 202</w:t>
      </w:r>
      <w:r w:rsidR="00AC0F64">
        <w:rPr>
          <w:sz w:val="22"/>
          <w:szCs w:val="22"/>
          <w:lang w:eastAsia="sr-Latn-CS"/>
        </w:rPr>
        <w:t>3</w:t>
      </w:r>
      <w:r w:rsidRPr="00FE1E62">
        <w:rPr>
          <w:sz w:val="22"/>
          <w:szCs w:val="22"/>
          <w:lang w:eastAsia="sr-Latn-CS"/>
        </w:rPr>
        <w:t xml:space="preserve">. године и у основи се заснива на постојећим законским прописима и стеченом искуству и пракси којом располаже. </w:t>
      </w:r>
    </w:p>
    <w:p w:rsidR="00FE1E62" w:rsidRPr="00FE1E62" w:rsidRDefault="00FE1E62" w:rsidP="00FE1E62">
      <w:pPr>
        <w:spacing w:line="240" w:lineRule="auto"/>
        <w:jc w:val="both"/>
        <w:rPr>
          <w:sz w:val="22"/>
          <w:szCs w:val="22"/>
          <w:lang w:eastAsia="sr-Latn-CS"/>
        </w:rPr>
      </w:pPr>
      <w:r w:rsidRPr="00FE1E62">
        <w:rPr>
          <w:sz w:val="22"/>
          <w:szCs w:val="22"/>
          <w:lang w:eastAsia="sr-Latn-CS"/>
        </w:rPr>
        <w:t xml:space="preserve">         Поред наведених задатака, по налогу Републичког штаба за ванредне ситуације, Окружног штаба за ванредне ситуације </w:t>
      </w:r>
      <w:r w:rsidR="00EA7E6E">
        <w:rPr>
          <w:sz w:val="22"/>
          <w:szCs w:val="22"/>
          <w:lang w:eastAsia="sr-Latn-CS"/>
        </w:rPr>
        <w:t>Мачванског</w:t>
      </w:r>
      <w:r w:rsidRPr="00FE1E62">
        <w:rPr>
          <w:sz w:val="22"/>
          <w:szCs w:val="22"/>
          <w:lang w:eastAsia="sr-Latn-CS"/>
        </w:rPr>
        <w:t xml:space="preserve"> управног округа,</w:t>
      </w:r>
      <w:r w:rsidR="001C67C8">
        <w:rPr>
          <w:sz w:val="22"/>
          <w:szCs w:val="22"/>
          <w:lang w:eastAsia="sr-Latn-CS"/>
        </w:rPr>
        <w:t xml:space="preserve"> Сектора за ванредне ситуације</w:t>
      </w:r>
      <w:r w:rsidR="00EA7E6E">
        <w:rPr>
          <w:sz w:val="22"/>
          <w:szCs w:val="22"/>
          <w:lang w:eastAsia="sr-Latn-CS"/>
        </w:rPr>
        <w:t>, О</w:t>
      </w:r>
      <w:r w:rsidRPr="00FE1E62">
        <w:rPr>
          <w:sz w:val="22"/>
          <w:szCs w:val="22"/>
          <w:lang w:eastAsia="sr-Latn-CS"/>
        </w:rPr>
        <w:t xml:space="preserve">пштински штаб за ванредне ситуације општине </w:t>
      </w:r>
      <w:r w:rsidR="00EA7E6E">
        <w:rPr>
          <w:sz w:val="22"/>
          <w:szCs w:val="22"/>
          <w:lang w:eastAsia="sr-Latn-CS"/>
        </w:rPr>
        <w:t>Крупањ</w:t>
      </w:r>
      <w:r w:rsidRPr="00FE1E62">
        <w:rPr>
          <w:sz w:val="22"/>
          <w:szCs w:val="22"/>
          <w:lang w:eastAsia="sr-Latn-CS"/>
        </w:rPr>
        <w:t xml:space="preserve"> ће у 202</w:t>
      </w:r>
      <w:r w:rsidR="00AC0F64">
        <w:rPr>
          <w:sz w:val="22"/>
          <w:szCs w:val="22"/>
          <w:lang w:eastAsia="sr-Latn-CS"/>
        </w:rPr>
        <w:t>3</w:t>
      </w:r>
      <w:r w:rsidRPr="00FE1E62">
        <w:rPr>
          <w:sz w:val="22"/>
          <w:szCs w:val="22"/>
          <w:lang w:eastAsia="sr-Latn-CS"/>
        </w:rPr>
        <w:t xml:space="preserve">. години извршавати и друге задатке који нису саставни део овог плана. </w:t>
      </w:r>
    </w:p>
    <w:p w:rsidR="00FE1E62" w:rsidRPr="00FE1E62" w:rsidRDefault="00FE1E62" w:rsidP="00FE1E62">
      <w:pPr>
        <w:spacing w:line="240" w:lineRule="auto"/>
        <w:jc w:val="center"/>
        <w:rPr>
          <w:sz w:val="22"/>
          <w:szCs w:val="22"/>
          <w:lang w:eastAsia="sr-Latn-CS"/>
        </w:rPr>
      </w:pP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ТЕЖИШНИ ЗАДАЦИ </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Општинског штаба за ванредне ситуације </w:t>
      </w:r>
    </w:p>
    <w:p w:rsidR="00FE1E62" w:rsidRPr="00FE1E62" w:rsidRDefault="00FE1E62" w:rsidP="00FE1E62">
      <w:pPr>
        <w:spacing w:line="240" w:lineRule="auto"/>
        <w:jc w:val="center"/>
        <w:rPr>
          <w:b/>
          <w:sz w:val="22"/>
          <w:szCs w:val="22"/>
          <w:lang w:eastAsia="sr-Latn-CS"/>
        </w:rPr>
      </w:pPr>
      <w:r w:rsidRPr="00FE1E62">
        <w:rPr>
          <w:b/>
          <w:sz w:val="22"/>
          <w:szCs w:val="22"/>
          <w:lang w:eastAsia="sr-Latn-CS"/>
        </w:rPr>
        <w:t xml:space="preserve">Општине </w:t>
      </w:r>
      <w:r w:rsidR="00EA7E6E">
        <w:rPr>
          <w:b/>
          <w:sz w:val="22"/>
          <w:szCs w:val="22"/>
          <w:lang w:eastAsia="sr-Latn-CS"/>
        </w:rPr>
        <w:t>Крупањ</w:t>
      </w:r>
      <w:r w:rsidRPr="00FE1E62">
        <w:rPr>
          <w:b/>
          <w:sz w:val="22"/>
          <w:szCs w:val="22"/>
          <w:lang w:eastAsia="sr-Latn-CS"/>
        </w:rPr>
        <w:t xml:space="preserve"> за 202</w:t>
      </w:r>
      <w:r w:rsidR="00AC0F64">
        <w:rPr>
          <w:b/>
          <w:sz w:val="22"/>
          <w:szCs w:val="22"/>
          <w:lang w:eastAsia="sr-Latn-CS"/>
        </w:rPr>
        <w:t>3</w:t>
      </w:r>
      <w:r w:rsidRPr="00FE1E62">
        <w:rPr>
          <w:b/>
          <w:sz w:val="22"/>
          <w:szCs w:val="22"/>
          <w:lang w:eastAsia="sr-Latn-CS"/>
        </w:rPr>
        <w:t>. годину</w:t>
      </w:r>
    </w:p>
    <w:p w:rsidR="00FE1E62" w:rsidRPr="00FE1E62" w:rsidRDefault="00FE1E62" w:rsidP="00FE1E62">
      <w:pPr>
        <w:spacing w:line="240" w:lineRule="auto"/>
        <w:rPr>
          <w:sz w:val="22"/>
          <w:szCs w:val="22"/>
          <w:lang w:eastAsia="sr-Latn-CS"/>
        </w:rPr>
      </w:pPr>
    </w:p>
    <w:p w:rsidR="00FE1E62" w:rsidRPr="00FE1E62" w:rsidRDefault="00FE1E62" w:rsidP="00A056A3">
      <w:pPr>
        <w:numPr>
          <w:ilvl w:val="0"/>
          <w:numId w:val="23"/>
        </w:numPr>
        <w:spacing w:line="240" w:lineRule="auto"/>
        <w:ind w:left="0"/>
        <w:contextualSpacing/>
        <w:jc w:val="both"/>
        <w:rPr>
          <w:sz w:val="22"/>
          <w:szCs w:val="22"/>
          <w:lang w:eastAsia="sr-Latn-CS"/>
        </w:rPr>
      </w:pPr>
      <w:r w:rsidRPr="00FE1E62">
        <w:rPr>
          <w:b/>
          <w:color w:val="00000A"/>
          <w:sz w:val="22"/>
          <w:szCs w:val="22"/>
          <w:lang w:eastAsia="sr-Latn-CS"/>
        </w:rPr>
        <w:t>Задаци који су прописани позитивним прописима и где су утврђене непосредне изворне надлежности Штаба, а  који се односе на:</w:t>
      </w:r>
    </w:p>
    <w:p w:rsidR="00FE1E62" w:rsidRPr="00FE1E62" w:rsidRDefault="00FE1E62" w:rsidP="00A056A3">
      <w:pPr>
        <w:numPr>
          <w:ilvl w:val="0"/>
          <w:numId w:val="20"/>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Разматрање организације, опремања и обучавања јединица цивилне заштите опште намене и оспособљених правних лица за заштиту и спасавање,</w:t>
      </w:r>
    </w:p>
    <w:p w:rsidR="00FE1E62" w:rsidRPr="00FE1E62" w:rsidRDefault="00FE1E62" w:rsidP="00A056A3">
      <w:pPr>
        <w:numPr>
          <w:ilvl w:val="0"/>
          <w:numId w:val="20"/>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 xml:space="preserve">Ангажује субјекте од посебног значаја за заштиту и спасавање на територији Општине, ако за тим постоји потреба,  </w:t>
      </w:r>
    </w:p>
    <w:p w:rsidR="00FE1E62" w:rsidRPr="00FE1E62" w:rsidRDefault="00FE1E62" w:rsidP="00A056A3">
      <w:pPr>
        <w:numPr>
          <w:ilvl w:val="0"/>
          <w:numId w:val="20"/>
        </w:numPr>
        <w:suppressAutoHyphens/>
        <w:autoSpaceDN w:val="0"/>
        <w:spacing w:line="240" w:lineRule="auto"/>
        <w:ind w:left="0" w:hanging="357"/>
        <w:jc w:val="both"/>
        <w:textAlignment w:val="baseline"/>
        <w:rPr>
          <w:rFonts w:eastAsia="Calibri"/>
          <w:color w:val="00000A"/>
          <w:spacing w:val="20"/>
          <w:kern w:val="3"/>
          <w:sz w:val="22"/>
          <w:szCs w:val="22"/>
          <w:lang w:val="en-US"/>
        </w:rPr>
      </w:pPr>
      <w:r w:rsidRPr="00FE1E62">
        <w:rPr>
          <w:rFonts w:eastAsia="Arial"/>
          <w:color w:val="00000A"/>
          <w:spacing w:val="20"/>
          <w:kern w:val="3"/>
          <w:sz w:val="22"/>
          <w:szCs w:val="22"/>
          <w:lang w:val="en-US"/>
        </w:rPr>
        <w:t xml:space="preserve">Подношење Скупштини општине </w:t>
      </w:r>
      <w:r w:rsidR="00EA7E6E">
        <w:rPr>
          <w:rFonts w:eastAsia="Arial"/>
          <w:color w:val="00000A"/>
          <w:spacing w:val="20"/>
          <w:kern w:val="3"/>
          <w:sz w:val="22"/>
          <w:szCs w:val="22"/>
          <w:lang w:val="en-US"/>
        </w:rPr>
        <w:t>Крупањ</w:t>
      </w:r>
      <w:r w:rsidRPr="00FE1E62">
        <w:rPr>
          <w:rFonts w:eastAsia="Arial"/>
          <w:color w:val="00000A"/>
          <w:spacing w:val="20"/>
          <w:kern w:val="3"/>
          <w:sz w:val="22"/>
          <w:szCs w:val="22"/>
          <w:lang w:val="en-US"/>
        </w:rPr>
        <w:t xml:space="preserve"> на усвајање предлог годишњег плана рада и годишњег извештај о раду.</w:t>
      </w:r>
    </w:p>
    <w:p w:rsidR="00FE1E62" w:rsidRPr="00FE1E62" w:rsidRDefault="00FE1E62" w:rsidP="00A056A3">
      <w:pPr>
        <w:numPr>
          <w:ilvl w:val="0"/>
          <w:numId w:val="23"/>
        </w:numPr>
        <w:suppressAutoHyphens/>
        <w:autoSpaceDN w:val="0"/>
        <w:spacing w:line="240" w:lineRule="auto"/>
        <w:ind w:left="0"/>
        <w:jc w:val="both"/>
        <w:textAlignment w:val="baseline"/>
        <w:rPr>
          <w:rFonts w:eastAsia="Calibri"/>
          <w:color w:val="000000"/>
          <w:spacing w:val="20"/>
          <w:kern w:val="3"/>
          <w:sz w:val="22"/>
          <w:szCs w:val="22"/>
          <w:lang w:val="en-US"/>
        </w:rPr>
      </w:pPr>
      <w:r w:rsidRPr="00FE1E62">
        <w:rPr>
          <w:rFonts w:eastAsia="Calibri"/>
          <w:b/>
          <w:color w:val="00000A"/>
          <w:spacing w:val="20"/>
          <w:kern w:val="3"/>
          <w:sz w:val="22"/>
          <w:szCs w:val="22"/>
          <w:lang w:val="en-US"/>
        </w:rPr>
        <w:t>Задаци где Општински штаб учествује као координатор, предлагач и иницијатор:</w:t>
      </w:r>
    </w:p>
    <w:p w:rsidR="00FE1E62" w:rsidRPr="00FE1E62" w:rsidRDefault="00FE1E62" w:rsidP="00A056A3">
      <w:pPr>
        <w:numPr>
          <w:ilvl w:val="0"/>
          <w:numId w:val="21"/>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 xml:space="preserve">Разматрање и давање мишљењa на предлог Процене ризика од катастрофа и предлоге Планова заштите и спасавања у ванредним ситуацијама, </w:t>
      </w:r>
    </w:p>
    <w:p w:rsidR="00FE1E62" w:rsidRPr="00FE1E62" w:rsidRDefault="00FE1E62" w:rsidP="00A056A3">
      <w:pPr>
        <w:numPr>
          <w:ilvl w:val="0"/>
          <w:numId w:val="21"/>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Руковођење и координисање радом субјеката система заштите и спасавања и снага заштите и спасавања у ванредним ситуацијама на спровођењу утврђених задатака и</w:t>
      </w:r>
    </w:p>
    <w:p w:rsidR="00FE1E62" w:rsidRPr="00FE1E62" w:rsidRDefault="00FE1E62" w:rsidP="00A056A3">
      <w:pPr>
        <w:numPr>
          <w:ilvl w:val="0"/>
          <w:numId w:val="21"/>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Руковођење и координисање на спровођењу мера и задатака цивилне заштите.</w:t>
      </w:r>
    </w:p>
    <w:p w:rsidR="00FE1E62" w:rsidRPr="00FE1E62" w:rsidRDefault="00FE1E62" w:rsidP="00A056A3">
      <w:pPr>
        <w:numPr>
          <w:ilvl w:val="0"/>
          <w:numId w:val="23"/>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Информисање Штаба о реализацији задатака и израда извештаја и анализа о:</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Предузимању превентивних и других мера одбране од поплава.</w:t>
      </w:r>
    </w:p>
    <w:p w:rsidR="00FE1E62" w:rsidRPr="00FE1E62" w:rsidRDefault="00FE1E62" w:rsidP="00A056A3">
      <w:pPr>
        <w:numPr>
          <w:ilvl w:val="0"/>
          <w:numId w:val="22"/>
        </w:numPr>
        <w:spacing w:line="240" w:lineRule="auto"/>
        <w:ind w:left="0"/>
        <w:contextualSpacing/>
        <w:jc w:val="both"/>
        <w:rPr>
          <w:rFonts w:eastAsia="Calibri"/>
          <w:color w:val="00000A"/>
          <w:spacing w:val="20"/>
          <w:kern w:val="3"/>
          <w:sz w:val="22"/>
          <w:szCs w:val="22"/>
          <w:lang w:val="en-US"/>
        </w:rPr>
      </w:pPr>
      <w:r w:rsidRPr="00FE1E62">
        <w:rPr>
          <w:rFonts w:eastAsia="Calibri"/>
          <w:color w:val="00000A"/>
          <w:spacing w:val="20"/>
          <w:kern w:val="3"/>
          <w:sz w:val="22"/>
          <w:szCs w:val="22"/>
          <w:lang w:val="en-US"/>
        </w:rPr>
        <w:t xml:space="preserve">Анализа епидемиолошке ситуације на територији општине </w:t>
      </w:r>
      <w:r w:rsidR="00EA7E6E">
        <w:rPr>
          <w:rFonts w:eastAsia="Calibri"/>
          <w:color w:val="00000A"/>
          <w:spacing w:val="20"/>
          <w:kern w:val="3"/>
          <w:sz w:val="22"/>
          <w:szCs w:val="22"/>
          <w:lang w:val="en-US"/>
        </w:rPr>
        <w:t>Крупањ</w:t>
      </w:r>
      <w:r w:rsidR="001C67C8">
        <w:rPr>
          <w:rFonts w:eastAsia="Calibri"/>
          <w:color w:val="00000A"/>
          <w:spacing w:val="20"/>
          <w:kern w:val="3"/>
          <w:sz w:val="22"/>
          <w:szCs w:val="22"/>
        </w:rPr>
        <w:t>.</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Праћењу опасности, информисању  и обавештавању становништва о  опасностима, ризицима који угрожавају становништво, материјална добра и животну средину, и предузетим превентивним мерама за смањење ризика од елементарних непогода и других несрећа,</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Активностима у вези довођења система за јавно узбуњивање у функцију и стања система осматрања, раног упозоравања, обавештавања и узбуњивања, из надлежности Општине,</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Обуци Штаба, јединица, повереника  и активности стручно оперативних тимова Штаба,</w:t>
      </w:r>
    </w:p>
    <w:p w:rsidR="00FE1E62" w:rsidRPr="00FE1E62" w:rsidRDefault="00FE1E62" w:rsidP="00A056A3">
      <w:pPr>
        <w:numPr>
          <w:ilvl w:val="0"/>
          <w:numId w:val="22"/>
        </w:numPr>
        <w:suppressAutoHyphens/>
        <w:autoSpaceDN w:val="0"/>
        <w:spacing w:line="240" w:lineRule="auto"/>
        <w:ind w:left="0"/>
        <w:jc w:val="both"/>
        <w:textAlignment w:val="baseline"/>
        <w:rPr>
          <w:rFonts w:eastAsia="Calibri"/>
          <w:color w:val="00000A"/>
          <w:spacing w:val="20"/>
          <w:kern w:val="3"/>
          <w:sz w:val="22"/>
          <w:szCs w:val="22"/>
          <w:lang w:val="en-US"/>
        </w:rPr>
      </w:pPr>
      <w:r w:rsidRPr="00FE1E62">
        <w:rPr>
          <w:rFonts w:eastAsia="Calibri"/>
          <w:color w:val="00000A"/>
          <w:spacing w:val="20"/>
          <w:kern w:val="3"/>
          <w:sz w:val="22"/>
          <w:szCs w:val="22"/>
          <w:lang w:val="en-US"/>
        </w:rPr>
        <w:t>Информисању Штаба о стању израђености Процене ризика од катастрофа, Планова заштите и спасавања у ванредним ситуацијама</w:t>
      </w:r>
      <w:r w:rsidR="00EA7E6E">
        <w:rPr>
          <w:rFonts w:eastAsia="Calibri"/>
          <w:color w:val="00000A"/>
          <w:spacing w:val="20"/>
          <w:kern w:val="3"/>
          <w:sz w:val="22"/>
          <w:szCs w:val="22"/>
        </w:rPr>
        <w:t>.</w:t>
      </w:r>
    </w:p>
    <w:p w:rsidR="00FE1E62" w:rsidRPr="001C67C8" w:rsidRDefault="00FE1E62" w:rsidP="00A056A3">
      <w:pPr>
        <w:numPr>
          <w:ilvl w:val="0"/>
          <w:numId w:val="23"/>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 xml:space="preserve">Анализа  стања и организације заштите и спасавања на подручју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у 202</w:t>
      </w:r>
      <w:r w:rsidR="00AC0F64">
        <w:rPr>
          <w:rFonts w:eastAsia="Calibri"/>
          <w:b/>
          <w:color w:val="00000A"/>
          <w:spacing w:val="20"/>
          <w:kern w:val="3"/>
          <w:sz w:val="22"/>
          <w:szCs w:val="22"/>
          <w:lang w:val="sr-Cyrl-CS"/>
        </w:rPr>
        <w:t>2</w:t>
      </w:r>
      <w:r w:rsidRPr="00FE1E62">
        <w:rPr>
          <w:rFonts w:eastAsia="Calibri"/>
          <w:b/>
          <w:color w:val="00000A"/>
          <w:spacing w:val="20"/>
          <w:kern w:val="3"/>
          <w:sz w:val="22"/>
          <w:szCs w:val="22"/>
          <w:lang w:val="en-US"/>
        </w:rPr>
        <w:t>. години и предлагање мера за унапређење стања заштите и спасавања.</w:t>
      </w:r>
    </w:p>
    <w:p w:rsidR="001C67C8" w:rsidRPr="00FE1E62" w:rsidRDefault="001C67C8" w:rsidP="001C67C8">
      <w:pPr>
        <w:suppressAutoHyphens/>
        <w:autoSpaceDN w:val="0"/>
        <w:spacing w:line="240" w:lineRule="auto"/>
        <w:jc w:val="both"/>
        <w:textAlignment w:val="baseline"/>
        <w:rPr>
          <w:rFonts w:eastAsia="Calibri"/>
          <w:b/>
          <w:color w:val="00000A"/>
          <w:spacing w:val="20"/>
          <w:kern w:val="3"/>
          <w:sz w:val="22"/>
          <w:szCs w:val="22"/>
          <w:lang w:val="en-US"/>
        </w:rPr>
      </w:pPr>
    </w:p>
    <w:p w:rsidR="00FE1E62" w:rsidRPr="00FE1E62" w:rsidRDefault="00FE1E62" w:rsidP="00A056A3">
      <w:pPr>
        <w:suppressAutoHyphens/>
        <w:autoSpaceDN w:val="0"/>
        <w:spacing w:line="240" w:lineRule="auto"/>
        <w:jc w:val="both"/>
        <w:textAlignment w:val="baseline"/>
        <w:rPr>
          <w:rFonts w:eastAsia="Calibri"/>
          <w:b/>
          <w:color w:val="00000A"/>
          <w:spacing w:val="20"/>
          <w:kern w:val="3"/>
          <w:sz w:val="22"/>
          <w:szCs w:val="22"/>
          <w:u w:val="single"/>
          <w:lang w:val="en-US"/>
        </w:rPr>
      </w:pPr>
    </w:p>
    <w:p w:rsidR="00FE1E62" w:rsidRDefault="00FE1E62" w:rsidP="00A056A3">
      <w:pPr>
        <w:suppressAutoHyphens/>
        <w:autoSpaceDN w:val="0"/>
        <w:spacing w:line="240" w:lineRule="auto"/>
        <w:jc w:val="center"/>
        <w:textAlignment w:val="baseline"/>
        <w:rPr>
          <w:rFonts w:eastAsia="Calibri"/>
          <w:b/>
          <w:color w:val="00000A"/>
          <w:spacing w:val="20"/>
          <w:kern w:val="3"/>
          <w:sz w:val="22"/>
          <w:szCs w:val="22"/>
          <w:u w:val="single"/>
        </w:rPr>
      </w:pPr>
      <w:r w:rsidRPr="00FE1E62">
        <w:rPr>
          <w:rFonts w:eastAsia="Calibri"/>
          <w:b/>
          <w:color w:val="00000A"/>
          <w:spacing w:val="20"/>
          <w:kern w:val="3"/>
          <w:sz w:val="22"/>
          <w:szCs w:val="22"/>
          <w:u w:val="single"/>
          <w:lang w:val="en-US"/>
        </w:rPr>
        <w:lastRenderedPageBreak/>
        <w:t>ОПЕРАТИВНИ ДЕО ГОДИШЊЕГ ПЛАНА</w:t>
      </w:r>
    </w:p>
    <w:p w:rsidR="00A056A3" w:rsidRPr="00A056A3" w:rsidRDefault="00A056A3" w:rsidP="00A056A3">
      <w:pPr>
        <w:suppressAutoHyphens/>
        <w:autoSpaceDN w:val="0"/>
        <w:spacing w:line="240" w:lineRule="auto"/>
        <w:jc w:val="center"/>
        <w:textAlignment w:val="baseline"/>
        <w:rPr>
          <w:rFonts w:eastAsia="Calibri"/>
          <w:b/>
          <w:color w:val="00000A"/>
          <w:spacing w:val="20"/>
          <w:kern w:val="3"/>
          <w:sz w:val="22"/>
          <w:szCs w:val="22"/>
          <w:u w:val="single"/>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Разматрање и утврђивање извештаја о раду за 202</w:t>
      </w:r>
      <w:r w:rsidR="00AC0F64">
        <w:rPr>
          <w:rFonts w:eastAsia="Calibri"/>
          <w:b/>
          <w:color w:val="00000A"/>
          <w:spacing w:val="20"/>
          <w:kern w:val="3"/>
          <w:sz w:val="22"/>
          <w:szCs w:val="22"/>
        </w:rPr>
        <w:t>2</w:t>
      </w:r>
      <w:r w:rsidRPr="00FE1E62">
        <w:rPr>
          <w:rFonts w:eastAsia="Calibri"/>
          <w:b/>
          <w:color w:val="00000A"/>
          <w:spacing w:val="20"/>
          <w:kern w:val="3"/>
          <w:sz w:val="22"/>
          <w:szCs w:val="22"/>
          <w:lang w:val="en-US"/>
        </w:rPr>
        <w:t xml:space="preserve">. годину Општинског штаба за ванредне ситуације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и достављање Скупштини општине на усвајање.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A056A3" w:rsidRDefault="00FE1E62" w:rsidP="00A056A3">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надлежно одељење Општинске управе,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Pr="00FE1E62">
        <w:rPr>
          <w:rFonts w:eastAsia="Calibri"/>
          <w:color w:val="00000A"/>
          <w:spacing w:val="20"/>
          <w:kern w:val="3"/>
          <w:sz w:val="22"/>
          <w:szCs w:val="22"/>
          <w:lang w:val="en-US"/>
        </w:rPr>
        <w:t xml:space="preserve">у </w:t>
      </w:r>
      <w:r w:rsidR="00A056A3">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 </w:t>
      </w:r>
      <w:r w:rsidRPr="00FE1E62">
        <w:rPr>
          <w:rFonts w:eastAsia="Calibri"/>
          <w:color w:val="00000A"/>
          <w:spacing w:val="20"/>
          <w:kern w:val="3"/>
          <w:sz w:val="22"/>
          <w:szCs w:val="22"/>
          <w:lang w:val="en-US"/>
        </w:rPr>
        <w:t>квартал</w:t>
      </w: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 xml:space="preserve"> Предлог Плана рада Општинског штаба за ванредне ситуације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за 202</w:t>
      </w:r>
      <w:r w:rsidR="00AC0F64">
        <w:rPr>
          <w:rFonts w:eastAsia="Calibri"/>
          <w:b/>
          <w:color w:val="00000A"/>
          <w:spacing w:val="20"/>
          <w:kern w:val="3"/>
          <w:sz w:val="22"/>
          <w:szCs w:val="22"/>
        </w:rPr>
        <w:t>3</w:t>
      </w:r>
      <w:r w:rsidRPr="00FE1E62">
        <w:rPr>
          <w:rFonts w:eastAsia="Calibri"/>
          <w:b/>
          <w:color w:val="00000A"/>
          <w:spacing w:val="20"/>
          <w:kern w:val="3"/>
          <w:sz w:val="22"/>
          <w:szCs w:val="22"/>
          <w:lang w:val="en-US"/>
        </w:rPr>
        <w:t xml:space="preserve">. годину, достављање Скупштини општине на усвајање.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A056A3" w:rsidRDefault="00FE1E62" w:rsidP="00A056A3">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Надлежно одељење Општинске управе и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 </w:t>
      </w:r>
      <w:r w:rsidRPr="00FE1E62">
        <w:rPr>
          <w:rFonts w:eastAsia="Calibri"/>
          <w:color w:val="00000A"/>
          <w:spacing w:val="20"/>
          <w:kern w:val="3"/>
          <w:sz w:val="22"/>
          <w:szCs w:val="22"/>
          <w:lang w:val="en-US"/>
        </w:rPr>
        <w:t xml:space="preserve">квартал </w:t>
      </w:r>
    </w:p>
    <w:p w:rsidR="00FE1E62" w:rsidRPr="00FE1E62" w:rsidRDefault="00FE1E62" w:rsidP="00A056A3">
      <w:pPr>
        <w:spacing w:line="240" w:lineRule="auto"/>
        <w:contextualSpacing/>
        <w:jc w:val="both"/>
        <w:rPr>
          <w:sz w:val="22"/>
          <w:szCs w:val="22"/>
          <w:lang w:eastAsia="sr-Latn-CS"/>
        </w:rPr>
      </w:pPr>
    </w:p>
    <w:p w:rsidR="00FE1E62" w:rsidRPr="00FE1E62" w:rsidRDefault="00FE1E62" w:rsidP="00A056A3">
      <w:pPr>
        <w:numPr>
          <w:ilvl w:val="0"/>
          <w:numId w:val="24"/>
        </w:numPr>
        <w:spacing w:line="240" w:lineRule="auto"/>
        <w:ind w:left="0"/>
        <w:contextualSpacing/>
        <w:jc w:val="both"/>
        <w:rPr>
          <w:b/>
          <w:sz w:val="22"/>
          <w:szCs w:val="22"/>
          <w:lang w:eastAsia="sr-Latn-CS"/>
        </w:rPr>
      </w:pPr>
      <w:r w:rsidRPr="00FE1E62">
        <w:rPr>
          <w:b/>
          <w:sz w:val="22"/>
          <w:szCs w:val="22"/>
          <w:lang w:eastAsia="sr-Latn-CS"/>
        </w:rPr>
        <w:t xml:space="preserve">Разматрање организације, опремања и обучавања </w:t>
      </w:r>
      <w:r w:rsidR="00AC0F64">
        <w:rPr>
          <w:b/>
          <w:sz w:val="22"/>
          <w:szCs w:val="22"/>
          <w:lang w:val="sr-Cyrl-CS" w:eastAsia="sr-Latn-CS"/>
        </w:rPr>
        <w:t>јединице цивилне заштите опште намене</w:t>
      </w:r>
      <w:r w:rsidRPr="00FE1E62">
        <w:rPr>
          <w:b/>
          <w:sz w:val="22"/>
          <w:szCs w:val="22"/>
          <w:lang w:eastAsia="sr-Latn-CS"/>
        </w:rPr>
        <w:t>.</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Руководиоци јавних предузећа, Одељења у општинској управи и других правних лица</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I</w:t>
      </w:r>
      <w:r w:rsidRPr="00FE1E62">
        <w:rPr>
          <w:rFonts w:eastAsia="Calibri"/>
          <w:color w:val="00000A"/>
          <w:spacing w:val="20"/>
          <w:kern w:val="3"/>
          <w:sz w:val="22"/>
          <w:szCs w:val="22"/>
          <w:lang w:val="en-US"/>
        </w:rPr>
        <w:t xml:space="preserve"> квартал</w:t>
      </w:r>
    </w:p>
    <w:p w:rsidR="00FE1E62" w:rsidRPr="00FE1E62" w:rsidRDefault="00FE1E62" w:rsidP="00A056A3">
      <w:pPr>
        <w:spacing w:line="240" w:lineRule="auto"/>
        <w:contextualSpacing/>
        <w:jc w:val="both"/>
        <w:rPr>
          <w:sz w:val="22"/>
          <w:szCs w:val="22"/>
          <w:lang w:eastAsia="sr-Latn-CS"/>
        </w:rPr>
      </w:pPr>
    </w:p>
    <w:p w:rsidR="00FE1E62" w:rsidRPr="00FE1E62" w:rsidRDefault="00FE1E62" w:rsidP="00A056A3">
      <w:pPr>
        <w:numPr>
          <w:ilvl w:val="0"/>
          <w:numId w:val="24"/>
        </w:numPr>
        <w:spacing w:line="240" w:lineRule="auto"/>
        <w:ind w:left="0"/>
        <w:contextualSpacing/>
        <w:jc w:val="both"/>
        <w:rPr>
          <w:b/>
          <w:sz w:val="22"/>
          <w:szCs w:val="22"/>
          <w:lang w:eastAsia="sr-Latn-CS"/>
        </w:rPr>
      </w:pPr>
      <w:r w:rsidRPr="00FE1E62">
        <w:rPr>
          <w:b/>
          <w:sz w:val="22"/>
          <w:szCs w:val="22"/>
          <w:lang w:eastAsia="sr-Latn-CS"/>
        </w:rPr>
        <w:t>Ангажовање Су</w:t>
      </w:r>
      <w:r w:rsidR="00AC0F64">
        <w:rPr>
          <w:b/>
          <w:sz w:val="22"/>
          <w:szCs w:val="22"/>
          <w:lang w:val="sr-Cyrl-CS" w:eastAsia="sr-Latn-CS"/>
        </w:rPr>
        <w:t>б</w:t>
      </w:r>
      <w:r w:rsidRPr="00FE1E62">
        <w:rPr>
          <w:b/>
          <w:sz w:val="22"/>
          <w:szCs w:val="22"/>
          <w:lang w:eastAsia="sr-Latn-CS"/>
        </w:rPr>
        <w:t xml:space="preserve">јеката од посебног значаја за заштиту и спасавање на територији општине </w:t>
      </w:r>
      <w:r w:rsidR="00EA7E6E">
        <w:rPr>
          <w:b/>
          <w:sz w:val="22"/>
          <w:szCs w:val="22"/>
          <w:lang w:eastAsia="sr-Latn-CS"/>
        </w:rPr>
        <w:t>Крупањ</w:t>
      </w:r>
      <w:r w:rsidRPr="00FE1E62">
        <w:rPr>
          <w:b/>
          <w:sz w:val="22"/>
          <w:szCs w:val="22"/>
          <w:lang w:eastAsia="sr-Latn-CS"/>
        </w:rPr>
        <w:t xml:space="preserve">, ако за тим постоји потреба.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A056A3" w:rsidRDefault="00FE1E62" w:rsidP="00A056A3">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US"/>
        </w:rPr>
        <w:t xml:space="preserve"> У току календарске године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A"/>
          <w:spacing w:val="20"/>
          <w:kern w:val="3"/>
          <w:sz w:val="22"/>
          <w:szCs w:val="22"/>
          <w:lang w:val="en-US"/>
        </w:rPr>
        <w:t>Измене и допуне Закључака о образовању стручно – оперативних тимова за специфичне задатке заштите и спасавања</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1C67C8" w:rsidRPr="00A056A3" w:rsidRDefault="00FE1E62" w:rsidP="001C67C8">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US"/>
        </w:rPr>
        <w:t xml:space="preserve"> У току календарске године </w:t>
      </w:r>
    </w:p>
    <w:p w:rsidR="00FE1E62" w:rsidRPr="00AC0F64" w:rsidRDefault="00FE1E62" w:rsidP="00A056A3">
      <w:pPr>
        <w:spacing w:line="240" w:lineRule="auto"/>
        <w:contextualSpacing/>
        <w:jc w:val="both"/>
        <w:rPr>
          <w:sz w:val="22"/>
          <w:szCs w:val="22"/>
          <w:lang w:val="sr-Cyrl-CS" w:eastAsia="sr-Latn-CS"/>
        </w:rPr>
      </w:pPr>
    </w:p>
    <w:p w:rsidR="00FE1E62" w:rsidRPr="00FE1E62" w:rsidRDefault="00FE1E62" w:rsidP="00A056A3">
      <w:pPr>
        <w:numPr>
          <w:ilvl w:val="0"/>
          <w:numId w:val="24"/>
        </w:numPr>
        <w:spacing w:line="240" w:lineRule="auto"/>
        <w:ind w:left="0"/>
        <w:contextualSpacing/>
        <w:jc w:val="both"/>
        <w:rPr>
          <w:b/>
          <w:sz w:val="22"/>
          <w:szCs w:val="22"/>
          <w:lang w:eastAsia="sr-Latn-CS"/>
        </w:rPr>
      </w:pPr>
      <w:r w:rsidRPr="00FE1E62">
        <w:rPr>
          <w:b/>
          <w:sz w:val="22"/>
          <w:szCs w:val="22"/>
          <w:lang w:eastAsia="sr-Latn-CS"/>
        </w:rPr>
        <w:t>Праћење опасности, информисање  и обавештавање становништва о  опасностима, ризицима који угрожавају становништво, материјална добра и животну средину, и предузимање превентивних и оперативних мера за смањење ризика од елементарних непогода и других несрећа током године.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1C67C8" w:rsidRPr="00A056A3" w:rsidRDefault="00FE1E62" w:rsidP="001C67C8">
      <w:pPr>
        <w:suppressAutoHyphens/>
        <w:autoSpaceDN w:val="0"/>
        <w:spacing w:line="240" w:lineRule="auto"/>
        <w:jc w:val="both"/>
        <w:textAlignment w:val="baseline"/>
        <w:rPr>
          <w:rFonts w:eastAsia="Calibri"/>
          <w:color w:val="00000A"/>
          <w:spacing w:val="20"/>
          <w:kern w:val="3"/>
          <w:sz w:val="22"/>
          <w:szCs w:val="22"/>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US"/>
        </w:rPr>
        <w:t xml:space="preserve"> сталан задатак – у зависности од опасности које угрожавају општину</w:t>
      </w:r>
    </w:p>
    <w:p w:rsidR="00FE1E62" w:rsidRPr="00AC0F64" w:rsidRDefault="00FE1E62" w:rsidP="00A056A3">
      <w:pPr>
        <w:suppressAutoHyphens/>
        <w:autoSpaceDN w:val="0"/>
        <w:spacing w:line="240" w:lineRule="auto"/>
        <w:jc w:val="both"/>
        <w:textAlignment w:val="baseline"/>
        <w:rPr>
          <w:rFonts w:eastAsia="Calibri"/>
          <w:color w:val="00000A"/>
          <w:spacing w:val="20"/>
          <w:kern w:val="3"/>
          <w:sz w:val="22"/>
          <w:szCs w:val="22"/>
          <w:lang w:val="sr-Cyrl-CS"/>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US"/>
        </w:rPr>
      </w:pPr>
      <w:r w:rsidRPr="00FE1E62">
        <w:rPr>
          <w:rFonts w:eastAsia="Calibri"/>
          <w:b/>
          <w:color w:val="000000"/>
          <w:spacing w:val="20"/>
          <w:kern w:val="3"/>
          <w:sz w:val="22"/>
          <w:szCs w:val="22"/>
          <w:lang w:val="en-US"/>
        </w:rPr>
        <w:t xml:space="preserve"> Утврђивање задатака и приоритета у вези са стањем, спремности и припремама јавних комуналних система за зимски период на територији општине </w:t>
      </w:r>
      <w:r w:rsidR="00EA7E6E">
        <w:rPr>
          <w:rFonts w:eastAsia="Calibri"/>
          <w:b/>
          <w:color w:val="000000"/>
          <w:spacing w:val="20"/>
          <w:kern w:val="3"/>
          <w:sz w:val="22"/>
          <w:szCs w:val="22"/>
          <w:lang w:val="en-US"/>
        </w:rPr>
        <w:t>Крупањ</w:t>
      </w:r>
      <w:r w:rsidRPr="00FE1E62">
        <w:rPr>
          <w:rFonts w:eastAsia="Calibri"/>
          <w:b/>
          <w:color w:val="000000"/>
          <w:spacing w:val="20"/>
          <w:kern w:val="3"/>
          <w:sz w:val="22"/>
          <w:szCs w:val="22"/>
          <w:lang w:val="en-US"/>
        </w:rPr>
        <w:t>.</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Сарађује:</w:t>
      </w:r>
      <w:r w:rsidR="001C67C8">
        <w:rPr>
          <w:rFonts w:eastAsia="Calibri"/>
          <w:color w:val="00000A"/>
          <w:spacing w:val="20"/>
          <w:kern w:val="3"/>
          <w:sz w:val="22"/>
          <w:szCs w:val="22"/>
          <w:lang w:val="en-US"/>
        </w:rPr>
        <w:t xml:space="preserve"> Ј</w:t>
      </w:r>
      <w:r w:rsidRPr="00FE1E62">
        <w:rPr>
          <w:rFonts w:eastAsia="Calibri"/>
          <w:color w:val="00000A"/>
          <w:spacing w:val="20"/>
          <w:kern w:val="3"/>
          <w:sz w:val="22"/>
          <w:szCs w:val="22"/>
          <w:lang w:val="en-US"/>
        </w:rPr>
        <w:t>П „</w:t>
      </w:r>
      <w:r w:rsidR="001C67C8">
        <w:rPr>
          <w:rFonts w:eastAsia="Calibri"/>
          <w:color w:val="00000A"/>
          <w:spacing w:val="20"/>
          <w:kern w:val="3"/>
          <w:sz w:val="22"/>
          <w:szCs w:val="22"/>
        </w:rPr>
        <w:t>Пут</w:t>
      </w:r>
      <w:r w:rsidRPr="00FE1E62">
        <w:rPr>
          <w:rFonts w:eastAsia="Calibri"/>
          <w:color w:val="00000A"/>
          <w:spacing w:val="20"/>
          <w:kern w:val="3"/>
          <w:sz w:val="22"/>
          <w:szCs w:val="22"/>
          <w:lang w:val="en-US"/>
        </w:rPr>
        <w:t>“</w:t>
      </w:r>
      <w:r w:rsidR="001C67C8">
        <w:rPr>
          <w:rFonts w:eastAsia="Calibri"/>
          <w:color w:val="00000A"/>
          <w:spacing w:val="20"/>
          <w:kern w:val="3"/>
          <w:sz w:val="22"/>
          <w:szCs w:val="22"/>
        </w:rPr>
        <w:t>Крупањ</w:t>
      </w:r>
      <w:r w:rsidRPr="00FE1E62">
        <w:rPr>
          <w:rFonts w:eastAsia="Calibri"/>
          <w:color w:val="00000A"/>
          <w:spacing w:val="20"/>
          <w:kern w:val="3"/>
          <w:sz w:val="22"/>
          <w:szCs w:val="22"/>
          <w:lang w:val="en-US"/>
        </w:rPr>
        <w:t xml:space="preserve"> надлежно за доношење и спровођење Плана зимске службе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GB"/>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IV </w:t>
      </w:r>
      <w:r w:rsidRPr="00FE1E62">
        <w:rPr>
          <w:rFonts w:eastAsia="Calibri"/>
          <w:color w:val="00000A"/>
          <w:spacing w:val="20"/>
          <w:kern w:val="3"/>
          <w:sz w:val="22"/>
          <w:szCs w:val="22"/>
          <w:lang w:val="en-US"/>
        </w:rPr>
        <w:t xml:space="preserve">квартал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GB"/>
        </w:rPr>
      </w:pPr>
    </w:p>
    <w:p w:rsidR="00FE1E62" w:rsidRPr="00FE1E62" w:rsidRDefault="00FE1E62" w:rsidP="00A056A3">
      <w:pPr>
        <w:numPr>
          <w:ilvl w:val="0"/>
          <w:numId w:val="24"/>
        </w:numPr>
        <w:suppressAutoHyphens/>
        <w:autoSpaceDN w:val="0"/>
        <w:spacing w:line="240" w:lineRule="auto"/>
        <w:ind w:left="0"/>
        <w:jc w:val="both"/>
        <w:textAlignment w:val="baseline"/>
        <w:rPr>
          <w:rFonts w:eastAsia="Calibri"/>
          <w:b/>
          <w:color w:val="00000A"/>
          <w:spacing w:val="20"/>
          <w:kern w:val="3"/>
          <w:sz w:val="22"/>
          <w:szCs w:val="22"/>
          <w:lang w:val="en-GB"/>
        </w:rPr>
      </w:pPr>
      <w:r w:rsidRPr="00FE1E62">
        <w:rPr>
          <w:rFonts w:eastAsia="Calibri"/>
          <w:b/>
          <w:color w:val="00000A"/>
          <w:spacing w:val="20"/>
          <w:kern w:val="3"/>
          <w:sz w:val="22"/>
          <w:szCs w:val="22"/>
          <w:lang w:val="en-US"/>
        </w:rPr>
        <w:t xml:space="preserve">Извештај о планираним и утрошеним средствима намењеним за ванредне ситуације из Буџета општине </w:t>
      </w:r>
      <w:r w:rsidR="00EA7E6E">
        <w:rPr>
          <w:rFonts w:eastAsia="Calibri"/>
          <w:b/>
          <w:color w:val="00000A"/>
          <w:spacing w:val="20"/>
          <w:kern w:val="3"/>
          <w:sz w:val="22"/>
          <w:szCs w:val="22"/>
          <w:lang w:val="en-US"/>
        </w:rPr>
        <w:t>Крупањ</w:t>
      </w:r>
      <w:r w:rsidRPr="00FE1E62">
        <w:rPr>
          <w:rFonts w:eastAsia="Calibri"/>
          <w:b/>
          <w:color w:val="00000A"/>
          <w:spacing w:val="20"/>
          <w:kern w:val="3"/>
          <w:sz w:val="22"/>
          <w:szCs w:val="22"/>
          <w:lang w:val="en-US"/>
        </w:rPr>
        <w:t xml:space="preserve"> у 202</w:t>
      </w:r>
      <w:r w:rsidR="00AC0F64">
        <w:rPr>
          <w:rFonts w:eastAsia="Calibri"/>
          <w:b/>
          <w:color w:val="00000A"/>
          <w:spacing w:val="20"/>
          <w:kern w:val="3"/>
          <w:sz w:val="22"/>
          <w:szCs w:val="22"/>
          <w:lang w:val="sr-Cyrl-CS"/>
        </w:rPr>
        <w:t>3</w:t>
      </w:r>
      <w:r w:rsidRPr="00FE1E62">
        <w:rPr>
          <w:rFonts w:eastAsia="Calibri"/>
          <w:b/>
          <w:color w:val="00000A"/>
          <w:spacing w:val="20"/>
          <w:kern w:val="3"/>
          <w:sz w:val="22"/>
          <w:szCs w:val="22"/>
          <w:lang w:val="en-US"/>
        </w:rPr>
        <w:t>. години и планираним средствима за 202</w:t>
      </w:r>
      <w:r w:rsidR="00AC0F64">
        <w:rPr>
          <w:rFonts w:eastAsia="Calibri"/>
          <w:b/>
          <w:color w:val="00000A"/>
          <w:spacing w:val="20"/>
          <w:kern w:val="3"/>
          <w:sz w:val="22"/>
          <w:szCs w:val="22"/>
          <w:lang w:val="sr-Cyrl-CS"/>
        </w:rPr>
        <w:t>4</w:t>
      </w:r>
      <w:r w:rsidRPr="00FE1E62">
        <w:rPr>
          <w:rFonts w:eastAsia="Calibri"/>
          <w:b/>
          <w:color w:val="00000A"/>
          <w:spacing w:val="20"/>
          <w:kern w:val="3"/>
          <w:sz w:val="22"/>
          <w:szCs w:val="22"/>
          <w:lang w:val="en-US"/>
        </w:rPr>
        <w:t xml:space="preserve">. годину. </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Носилац:</w:t>
      </w:r>
      <w:r w:rsidRPr="00FE1E62">
        <w:rPr>
          <w:rFonts w:eastAsia="Calibri"/>
          <w:color w:val="00000A"/>
          <w:spacing w:val="20"/>
          <w:kern w:val="3"/>
          <w:sz w:val="22"/>
          <w:szCs w:val="22"/>
          <w:lang w:val="en-US"/>
        </w:rPr>
        <w:t xml:space="preserve"> Општински штаб за ванредне ситуације</w:t>
      </w:r>
    </w:p>
    <w:p w:rsidR="00FE1E62" w:rsidRPr="00FE1E62" w:rsidRDefault="00FE1E62" w:rsidP="00A056A3">
      <w:pPr>
        <w:suppressAutoHyphens/>
        <w:autoSpaceDN w:val="0"/>
        <w:spacing w:line="240" w:lineRule="auto"/>
        <w:jc w:val="both"/>
        <w:textAlignment w:val="baseline"/>
        <w:rPr>
          <w:rFonts w:eastAsia="Calibri"/>
          <w:color w:val="00000A"/>
          <w:spacing w:val="20"/>
          <w:kern w:val="3"/>
          <w:sz w:val="22"/>
          <w:szCs w:val="22"/>
          <w:lang w:val="en-US"/>
        </w:rPr>
      </w:pPr>
      <w:r w:rsidRPr="00FE1E62">
        <w:rPr>
          <w:rFonts w:eastAsia="Calibri"/>
          <w:b/>
          <w:color w:val="00000A"/>
          <w:spacing w:val="20"/>
          <w:kern w:val="3"/>
          <w:sz w:val="22"/>
          <w:szCs w:val="22"/>
          <w:lang w:val="en-US"/>
        </w:rPr>
        <w:t>Сарађује:</w:t>
      </w:r>
      <w:r w:rsidRPr="00FE1E62">
        <w:rPr>
          <w:rFonts w:eastAsia="Calibri"/>
          <w:color w:val="00000A"/>
          <w:spacing w:val="20"/>
          <w:kern w:val="3"/>
          <w:sz w:val="22"/>
          <w:szCs w:val="22"/>
          <w:lang w:val="en-US"/>
        </w:rPr>
        <w:t xml:space="preserve"> Одељење за финансије и буџет општине </w:t>
      </w:r>
      <w:r w:rsidR="00EA7E6E">
        <w:rPr>
          <w:rFonts w:eastAsia="Calibri"/>
          <w:color w:val="00000A"/>
          <w:spacing w:val="20"/>
          <w:kern w:val="3"/>
          <w:sz w:val="22"/>
          <w:szCs w:val="22"/>
          <w:lang w:val="en-US"/>
        </w:rPr>
        <w:t>Крупањ</w:t>
      </w:r>
    </w:p>
    <w:p w:rsidR="00FE1E62" w:rsidRDefault="00FE1E62" w:rsidP="00A056A3">
      <w:pPr>
        <w:suppressAutoHyphens/>
        <w:autoSpaceDN w:val="0"/>
        <w:spacing w:line="240" w:lineRule="auto"/>
        <w:jc w:val="both"/>
        <w:textAlignment w:val="baseline"/>
        <w:rPr>
          <w:rFonts w:eastAsia="Calibri"/>
          <w:color w:val="00000A"/>
          <w:spacing w:val="20"/>
          <w:kern w:val="3"/>
          <w:sz w:val="22"/>
          <w:szCs w:val="22"/>
          <w:lang w:val="sr-Cyrl-CS"/>
        </w:rPr>
      </w:pPr>
      <w:r w:rsidRPr="00FE1E62">
        <w:rPr>
          <w:rFonts w:eastAsia="Calibri"/>
          <w:b/>
          <w:color w:val="00000A"/>
          <w:spacing w:val="20"/>
          <w:kern w:val="3"/>
          <w:sz w:val="22"/>
          <w:szCs w:val="22"/>
          <w:lang w:val="en-US"/>
        </w:rPr>
        <w:t>Рок:</w:t>
      </w:r>
      <w:r w:rsidRPr="00FE1E62">
        <w:rPr>
          <w:rFonts w:eastAsia="Calibri"/>
          <w:color w:val="00000A"/>
          <w:spacing w:val="20"/>
          <w:kern w:val="3"/>
          <w:sz w:val="22"/>
          <w:szCs w:val="22"/>
          <w:lang w:val="en-GB"/>
        </w:rPr>
        <w:t xml:space="preserve">IV </w:t>
      </w:r>
      <w:r w:rsidRPr="00FE1E62">
        <w:rPr>
          <w:rFonts w:eastAsia="Calibri"/>
          <w:color w:val="00000A"/>
          <w:spacing w:val="20"/>
          <w:kern w:val="3"/>
          <w:sz w:val="22"/>
          <w:szCs w:val="22"/>
          <w:lang w:val="en-US"/>
        </w:rPr>
        <w:t xml:space="preserve">квартал </w:t>
      </w:r>
    </w:p>
    <w:p w:rsidR="00AC0F64" w:rsidRPr="00AC0F64" w:rsidRDefault="00AC0F64" w:rsidP="00A056A3">
      <w:pPr>
        <w:suppressAutoHyphens/>
        <w:autoSpaceDN w:val="0"/>
        <w:spacing w:line="240" w:lineRule="auto"/>
        <w:jc w:val="both"/>
        <w:textAlignment w:val="baseline"/>
        <w:rPr>
          <w:rFonts w:eastAsia="Calibri"/>
          <w:color w:val="00000A"/>
          <w:spacing w:val="20"/>
          <w:kern w:val="3"/>
          <w:sz w:val="22"/>
          <w:szCs w:val="22"/>
          <w:lang w:val="sr-Cyrl-CS"/>
        </w:rPr>
      </w:pPr>
    </w:p>
    <w:p w:rsidR="00FE1E62" w:rsidRPr="00FE1E62" w:rsidRDefault="00FE1E62" w:rsidP="00A056A3">
      <w:pPr>
        <w:spacing w:line="240" w:lineRule="auto"/>
        <w:jc w:val="both"/>
        <w:rPr>
          <w:rFonts w:eastAsia="Calibri"/>
          <w:sz w:val="22"/>
          <w:szCs w:val="22"/>
        </w:rPr>
      </w:pPr>
      <w:r w:rsidRPr="00FE1E62">
        <w:rPr>
          <w:rFonts w:eastAsia="Calibri"/>
          <w:sz w:val="22"/>
          <w:szCs w:val="22"/>
          <w:lang w:val="en-US"/>
        </w:rPr>
        <w:lastRenderedPageBreak/>
        <w:t xml:space="preserve">Општински штаб за ванредне ситуације </w:t>
      </w:r>
      <w:r w:rsidR="00EA7E6E">
        <w:rPr>
          <w:rFonts w:eastAsia="Calibri"/>
          <w:sz w:val="22"/>
          <w:szCs w:val="22"/>
          <w:lang w:val="en-US"/>
        </w:rPr>
        <w:t>Крупањ</w:t>
      </w:r>
      <w:r w:rsidRPr="00FE1E62">
        <w:rPr>
          <w:rFonts w:eastAsia="Calibri"/>
          <w:sz w:val="22"/>
          <w:szCs w:val="22"/>
          <w:lang w:val="en-US"/>
        </w:rPr>
        <w:t xml:space="preserve"> ће у 20</w:t>
      </w:r>
      <w:r w:rsidRPr="00FE1E62">
        <w:rPr>
          <w:rFonts w:eastAsia="Calibri"/>
          <w:sz w:val="22"/>
          <w:szCs w:val="22"/>
        </w:rPr>
        <w:t>2</w:t>
      </w:r>
      <w:r w:rsidR="00AC0F64">
        <w:rPr>
          <w:rFonts w:eastAsia="Calibri"/>
          <w:sz w:val="22"/>
          <w:szCs w:val="22"/>
          <w:lang w:val="sr-Cyrl-CS"/>
        </w:rPr>
        <w:t>3</w:t>
      </w:r>
      <w:r w:rsidRPr="00FE1E62">
        <w:rPr>
          <w:rFonts w:eastAsia="Calibri"/>
          <w:sz w:val="22"/>
          <w:szCs w:val="22"/>
          <w:lang w:val="en-US"/>
        </w:rPr>
        <w:t xml:space="preserve">. години извршавати и друге задатке које наложи: МУП-Сектор за  ванредне ситуације – </w:t>
      </w:r>
      <w:r w:rsidR="001C67C8">
        <w:rPr>
          <w:rFonts w:eastAsia="Calibri"/>
          <w:sz w:val="22"/>
          <w:szCs w:val="22"/>
        </w:rPr>
        <w:t>Одељења за ВС у Шапцу</w:t>
      </w:r>
      <w:r w:rsidRPr="00FE1E62">
        <w:rPr>
          <w:rFonts w:eastAsia="Calibri"/>
          <w:sz w:val="22"/>
          <w:szCs w:val="22"/>
          <w:lang w:val="en-US"/>
        </w:rPr>
        <w:t>, Републички штаб за ванредне ситуације и Окружни  штаб за ванредне ситуације.</w:t>
      </w:r>
    </w:p>
    <w:p w:rsidR="001C67C8" w:rsidRPr="00A056A3" w:rsidRDefault="00FE1E62" w:rsidP="001C67C8">
      <w:pPr>
        <w:suppressAutoHyphens/>
        <w:autoSpaceDN w:val="0"/>
        <w:spacing w:line="240" w:lineRule="auto"/>
        <w:jc w:val="both"/>
        <w:textAlignment w:val="baseline"/>
        <w:rPr>
          <w:rFonts w:eastAsia="Calibri"/>
          <w:color w:val="00000A"/>
          <w:spacing w:val="20"/>
          <w:kern w:val="3"/>
          <w:sz w:val="22"/>
          <w:szCs w:val="22"/>
        </w:rPr>
      </w:pPr>
      <w:r w:rsidRPr="00FE1E62">
        <w:rPr>
          <w:rFonts w:eastAsia="Arial Unicode MS"/>
          <w:color w:val="00000A"/>
          <w:kern w:val="3"/>
          <w:sz w:val="22"/>
          <w:szCs w:val="22"/>
          <w:lang w:val="en-US"/>
        </w:rPr>
        <w:t xml:space="preserve">Носиоци реализације наведних активности је Општински штаб за ванредне ситуације уз сарадњу надлежног одељења Општинске управе општине </w:t>
      </w:r>
      <w:r w:rsidR="00EA7E6E">
        <w:rPr>
          <w:rFonts w:eastAsia="Arial Unicode MS"/>
          <w:color w:val="00000A"/>
          <w:kern w:val="3"/>
          <w:sz w:val="22"/>
          <w:szCs w:val="22"/>
          <w:lang w:val="en-US"/>
        </w:rPr>
        <w:t>Крупањ</w:t>
      </w:r>
      <w:r w:rsidRPr="00FE1E62">
        <w:rPr>
          <w:rFonts w:eastAsia="Arial Unicode MS"/>
          <w:color w:val="00000A"/>
          <w:kern w:val="3"/>
          <w:sz w:val="22"/>
          <w:szCs w:val="22"/>
          <w:lang w:val="en-US"/>
        </w:rPr>
        <w:t xml:space="preserve"> и </w:t>
      </w:r>
      <w:r w:rsidR="001C67C8">
        <w:rPr>
          <w:rFonts w:eastAsia="Calibri"/>
          <w:color w:val="00000A"/>
          <w:spacing w:val="20"/>
          <w:kern w:val="3"/>
          <w:sz w:val="22"/>
          <w:szCs w:val="22"/>
        </w:rPr>
        <w:t>Сектор</w:t>
      </w:r>
      <w:r w:rsidR="001C67C8">
        <w:rPr>
          <w:rFonts w:eastAsia="Calibri"/>
          <w:color w:val="00000A"/>
          <w:spacing w:val="20"/>
          <w:kern w:val="3"/>
          <w:sz w:val="22"/>
          <w:szCs w:val="22"/>
          <w:lang w:val="en-US"/>
        </w:rPr>
        <w:t xml:space="preserve"> за ванредне ситуације</w:t>
      </w:r>
      <w:r w:rsidR="001C67C8">
        <w:rPr>
          <w:rFonts w:eastAsia="Calibri"/>
          <w:color w:val="00000A"/>
          <w:spacing w:val="20"/>
          <w:kern w:val="3"/>
          <w:sz w:val="22"/>
          <w:szCs w:val="22"/>
        </w:rPr>
        <w:t xml:space="preserve">, одељење </w:t>
      </w:r>
      <w:r w:rsidR="001C67C8" w:rsidRPr="00FE1E62">
        <w:rPr>
          <w:rFonts w:eastAsia="Calibri"/>
          <w:color w:val="00000A"/>
          <w:spacing w:val="20"/>
          <w:kern w:val="3"/>
          <w:sz w:val="22"/>
          <w:szCs w:val="22"/>
          <w:lang w:val="en-US"/>
        </w:rPr>
        <w:t xml:space="preserve">у </w:t>
      </w:r>
      <w:r w:rsidR="001C67C8">
        <w:rPr>
          <w:rFonts w:eastAsia="Calibri"/>
          <w:color w:val="00000A"/>
          <w:spacing w:val="20"/>
          <w:kern w:val="3"/>
          <w:sz w:val="22"/>
          <w:szCs w:val="22"/>
        </w:rPr>
        <w:t>Шапцу.</w:t>
      </w:r>
    </w:p>
    <w:p w:rsidR="00FE1E62" w:rsidRPr="001C67C8" w:rsidRDefault="00FE1E62" w:rsidP="00A056A3">
      <w:pPr>
        <w:suppressAutoHyphens/>
        <w:autoSpaceDN w:val="0"/>
        <w:spacing w:line="240" w:lineRule="auto"/>
        <w:jc w:val="both"/>
        <w:textAlignment w:val="baseline"/>
        <w:rPr>
          <w:rFonts w:eastAsia="Calibri"/>
          <w:b/>
          <w:color w:val="00000A"/>
          <w:spacing w:val="20"/>
          <w:kern w:val="3"/>
          <w:sz w:val="22"/>
          <w:szCs w:val="22"/>
        </w:rPr>
      </w:pPr>
    </w:p>
    <w:p w:rsidR="00FE1E62" w:rsidRPr="00FE1E62" w:rsidRDefault="00FE1E62" w:rsidP="00A056A3">
      <w:pPr>
        <w:spacing w:line="240" w:lineRule="auto"/>
        <w:jc w:val="both"/>
        <w:rPr>
          <w:sz w:val="22"/>
          <w:szCs w:val="22"/>
          <w:lang w:val="sr-Cyrl-CS" w:eastAsia="sr-Latn-CS"/>
        </w:rPr>
      </w:pPr>
    </w:p>
    <w:p w:rsidR="00FE1E62" w:rsidRDefault="00A056A3" w:rsidP="00A056A3">
      <w:pPr>
        <w:spacing w:line="240" w:lineRule="auto"/>
        <w:jc w:val="center"/>
        <w:rPr>
          <w:sz w:val="22"/>
          <w:szCs w:val="22"/>
          <w:lang w:eastAsia="sr-Latn-CS"/>
        </w:rPr>
      </w:pPr>
      <w:r>
        <w:rPr>
          <w:sz w:val="22"/>
          <w:szCs w:val="22"/>
          <w:lang w:eastAsia="sr-Latn-CS"/>
        </w:rPr>
        <w:t>СКУПШТИНА ОПШТИНЕ КРУПАЊ</w:t>
      </w:r>
    </w:p>
    <w:p w:rsidR="00A056A3" w:rsidRPr="00A056A3" w:rsidRDefault="00A056A3" w:rsidP="00A056A3">
      <w:pPr>
        <w:spacing w:line="240" w:lineRule="auto"/>
        <w:jc w:val="center"/>
        <w:rPr>
          <w:sz w:val="22"/>
          <w:szCs w:val="22"/>
          <w:lang w:eastAsia="sr-Latn-CS"/>
        </w:rPr>
      </w:pPr>
    </w:p>
    <w:p w:rsidR="00FE1E62" w:rsidRPr="00EF3835" w:rsidRDefault="00EF3835" w:rsidP="00A056A3">
      <w:pPr>
        <w:spacing w:line="240" w:lineRule="auto"/>
        <w:jc w:val="both"/>
        <w:rPr>
          <w:sz w:val="22"/>
          <w:szCs w:val="22"/>
          <w:lang w:eastAsia="sr-Latn-CS"/>
        </w:rPr>
      </w:pPr>
      <w:r>
        <w:rPr>
          <w:sz w:val="22"/>
          <w:szCs w:val="22"/>
          <w:lang w:val="en-US" w:eastAsia="sr-Latn-CS"/>
        </w:rPr>
        <w:t>I</w:t>
      </w:r>
      <w:r w:rsidR="00FE1E62" w:rsidRPr="00FE1E62">
        <w:rPr>
          <w:sz w:val="22"/>
          <w:szCs w:val="22"/>
          <w:lang w:eastAsia="sr-Latn-CS"/>
        </w:rPr>
        <w:t xml:space="preserve">Број: </w:t>
      </w:r>
      <w:r>
        <w:rPr>
          <w:sz w:val="22"/>
          <w:szCs w:val="22"/>
          <w:lang w:eastAsia="sr-Latn-CS"/>
        </w:rPr>
        <w:t>217-19/2023</w:t>
      </w:r>
    </w:p>
    <w:p w:rsidR="00A056A3" w:rsidRDefault="00EF3835" w:rsidP="00A056A3">
      <w:pPr>
        <w:spacing w:line="240" w:lineRule="auto"/>
        <w:jc w:val="both"/>
        <w:rPr>
          <w:sz w:val="22"/>
          <w:szCs w:val="22"/>
          <w:lang w:eastAsia="sr-Latn-CS"/>
        </w:rPr>
      </w:pPr>
      <w:r>
        <w:rPr>
          <w:sz w:val="22"/>
          <w:szCs w:val="22"/>
          <w:lang w:eastAsia="sr-Latn-CS"/>
        </w:rPr>
        <w:t>Датум: 18.08.2023. године</w:t>
      </w:r>
      <w:r w:rsidR="00A056A3">
        <w:rPr>
          <w:sz w:val="22"/>
          <w:szCs w:val="22"/>
          <w:lang w:eastAsia="sr-Latn-CS"/>
        </w:rPr>
        <w:t xml:space="preserve">                                            </w:t>
      </w:r>
    </w:p>
    <w:p w:rsidR="00A056A3" w:rsidRDefault="00A056A3" w:rsidP="00A056A3">
      <w:pPr>
        <w:spacing w:line="240" w:lineRule="auto"/>
        <w:jc w:val="both"/>
        <w:rPr>
          <w:sz w:val="22"/>
          <w:szCs w:val="22"/>
          <w:lang w:eastAsia="sr-Latn-CS"/>
        </w:rPr>
      </w:pPr>
      <w:r>
        <w:rPr>
          <w:b/>
          <w:sz w:val="22"/>
          <w:szCs w:val="22"/>
          <w:lang w:eastAsia="sr-Latn-CS"/>
        </w:rPr>
        <w:t xml:space="preserve"> </w:t>
      </w:r>
      <w:r w:rsidR="001C67C8">
        <w:rPr>
          <w:sz w:val="22"/>
          <w:szCs w:val="22"/>
          <w:lang w:eastAsia="sr-Latn-CS"/>
        </w:rPr>
        <w:t>К р у п а њ</w:t>
      </w:r>
      <w:r>
        <w:rPr>
          <w:sz w:val="22"/>
          <w:szCs w:val="22"/>
          <w:lang w:eastAsia="sr-Latn-CS"/>
        </w:rPr>
        <w:t xml:space="preserve">                                                                                                                </w:t>
      </w:r>
      <w:r w:rsidRPr="00FE1E62">
        <w:rPr>
          <w:color w:val="00000A"/>
          <w:kern w:val="3"/>
          <w:sz w:val="22"/>
          <w:szCs w:val="22"/>
          <w:lang w:val="en-US"/>
        </w:rPr>
        <w:t xml:space="preserve">ПРЕДСЕДНИК          </w:t>
      </w:r>
      <w:r>
        <w:rPr>
          <w:sz w:val="22"/>
          <w:szCs w:val="22"/>
          <w:lang w:eastAsia="sr-Latn-CS"/>
        </w:rPr>
        <w:t xml:space="preserve">    </w:t>
      </w:r>
    </w:p>
    <w:p w:rsidR="00FE1E62" w:rsidRPr="00A056A3" w:rsidRDefault="00A056A3" w:rsidP="00A056A3">
      <w:pPr>
        <w:suppressAutoHyphens/>
        <w:autoSpaceDN w:val="0"/>
        <w:spacing w:line="240" w:lineRule="auto"/>
        <w:jc w:val="both"/>
        <w:textAlignment w:val="baseline"/>
        <w:rPr>
          <w:color w:val="00000A"/>
          <w:kern w:val="3"/>
          <w:sz w:val="22"/>
          <w:szCs w:val="22"/>
        </w:rPr>
      </w:pPr>
      <w:r>
        <w:rPr>
          <w:b/>
          <w:sz w:val="22"/>
          <w:szCs w:val="22"/>
          <w:lang w:eastAsia="sr-Latn-CS"/>
        </w:rPr>
        <w:t xml:space="preserve">                                                                           </w:t>
      </w:r>
      <w:r w:rsidR="00FE1E62" w:rsidRPr="00FE1E62">
        <w:rPr>
          <w:color w:val="00000A"/>
          <w:kern w:val="3"/>
          <w:sz w:val="22"/>
          <w:szCs w:val="22"/>
          <w:lang w:val="en-US"/>
        </w:rPr>
        <w:t xml:space="preserve">                                          </w:t>
      </w:r>
      <w:r w:rsidR="0022062C">
        <w:rPr>
          <w:color w:val="00000A"/>
          <w:kern w:val="3"/>
          <w:sz w:val="22"/>
          <w:szCs w:val="22"/>
          <w:lang w:val="en-US"/>
        </w:rPr>
        <w:t xml:space="preserve">  </w:t>
      </w:r>
      <w:r w:rsidR="0022062C">
        <w:rPr>
          <w:color w:val="00000A"/>
          <w:kern w:val="3"/>
          <w:sz w:val="22"/>
          <w:szCs w:val="22"/>
        </w:rPr>
        <w:t xml:space="preserve">   </w:t>
      </w:r>
      <w:r>
        <w:rPr>
          <w:color w:val="00000A"/>
          <w:kern w:val="3"/>
          <w:sz w:val="22"/>
          <w:szCs w:val="22"/>
        </w:rPr>
        <w:t xml:space="preserve"> </w:t>
      </w:r>
      <w:r w:rsidR="00FE1E62" w:rsidRPr="00FE1E62">
        <w:rPr>
          <w:color w:val="00000A"/>
          <w:kern w:val="3"/>
          <w:sz w:val="22"/>
          <w:szCs w:val="22"/>
          <w:lang w:val="en-US"/>
        </w:rPr>
        <w:t xml:space="preserve">СКУПШТИНЕ ОПШТИНЕ    </w:t>
      </w:r>
    </w:p>
    <w:p w:rsidR="0022062C" w:rsidRDefault="0022062C" w:rsidP="00A056A3">
      <w:pPr>
        <w:spacing w:line="240" w:lineRule="auto"/>
        <w:jc w:val="both"/>
        <w:rPr>
          <w:color w:val="00000A"/>
          <w:kern w:val="3"/>
          <w:sz w:val="22"/>
          <w:szCs w:val="22"/>
        </w:rPr>
      </w:pPr>
    </w:p>
    <w:p w:rsidR="0022062C" w:rsidRPr="008F7FCC" w:rsidRDefault="0022062C" w:rsidP="00A056A3">
      <w:pPr>
        <w:spacing w:line="240" w:lineRule="auto"/>
        <w:jc w:val="both"/>
        <w:rPr>
          <w:color w:val="00000A"/>
          <w:kern w:val="3"/>
          <w:sz w:val="22"/>
          <w:szCs w:val="22"/>
          <w:lang/>
        </w:rPr>
      </w:pPr>
      <w:r>
        <w:rPr>
          <w:color w:val="00000A"/>
          <w:kern w:val="3"/>
          <w:sz w:val="22"/>
          <w:szCs w:val="22"/>
        </w:rPr>
        <w:t xml:space="preserve">                                                                                                        </w:t>
      </w:r>
      <w:r w:rsidR="008F7FCC">
        <w:rPr>
          <w:color w:val="00000A"/>
          <w:kern w:val="3"/>
          <w:sz w:val="22"/>
          <w:szCs w:val="22"/>
        </w:rPr>
        <w:t xml:space="preserve">                              </w:t>
      </w:r>
      <w:r>
        <w:rPr>
          <w:color w:val="00000A"/>
          <w:kern w:val="3"/>
          <w:sz w:val="22"/>
          <w:szCs w:val="22"/>
        </w:rPr>
        <w:t>Зоран Зарић</w:t>
      </w:r>
      <w:r w:rsidR="008F7FCC">
        <w:rPr>
          <w:color w:val="00000A"/>
          <w:kern w:val="3"/>
          <w:sz w:val="22"/>
          <w:szCs w:val="22"/>
        </w:rPr>
        <w:t xml:space="preserve"> с.р.</w:t>
      </w:r>
    </w:p>
    <w:p w:rsidR="00D2037B" w:rsidRPr="00AB4667" w:rsidRDefault="00D2037B" w:rsidP="00D2037B">
      <w:pPr>
        <w:spacing w:line="240" w:lineRule="auto"/>
        <w:jc w:val="center"/>
        <w:rPr>
          <w:b/>
          <w:color w:val="00000A"/>
          <w:kern w:val="3"/>
          <w:sz w:val="22"/>
          <w:szCs w:val="22"/>
        </w:rPr>
      </w:pPr>
    </w:p>
    <w:p w:rsidR="00A10E99" w:rsidRPr="00A10E99" w:rsidRDefault="00A10E99" w:rsidP="00A10E99">
      <w:pPr>
        <w:spacing w:line="240" w:lineRule="auto"/>
        <w:jc w:val="center"/>
        <w:rPr>
          <w:color w:val="00000A"/>
          <w:kern w:val="3"/>
          <w:sz w:val="22"/>
          <w:szCs w:val="22"/>
        </w:rPr>
      </w:pPr>
    </w:p>
    <w:sectPr w:rsidR="00A10E99" w:rsidRPr="00A10E99" w:rsidSect="0009414A">
      <w:headerReference w:type="even" r:id="rId8"/>
      <w:headerReference w:type="default" r:id="rId9"/>
      <w:footerReference w:type="even" r:id="rId10"/>
      <w:footerReference w:type="default" r:id="rId11"/>
      <w:headerReference w:type="first" r:id="rId12"/>
      <w:footerReference w:type="first" r:id="rId13"/>
      <w:pgSz w:w="12240" w:h="15840"/>
      <w:pgMar w:top="567" w:right="1321" w:bottom="357" w:left="6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2D4" w:rsidRDefault="003622D4">
      <w:r>
        <w:separator/>
      </w:r>
    </w:p>
  </w:endnote>
  <w:endnote w:type="continuationSeparator" w:id="1">
    <w:p w:rsidR="003622D4" w:rsidRDefault="003622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BZtimes">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Italic">
    <w:altName w:val="Times New Roman"/>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swiss"/>
    <w:notTrueType/>
    <w:pitch w:val="variable"/>
    <w:sig w:usb0="A00002AF" w:usb1="5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2D4" w:rsidRDefault="003622D4">
      <w:r>
        <w:separator/>
      </w:r>
    </w:p>
  </w:footnote>
  <w:footnote w:type="continuationSeparator" w:id="1">
    <w:p w:rsidR="003622D4" w:rsidRDefault="003622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480" w:rsidRDefault="00E3448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E62" w:rsidRDefault="00FE1E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OpenSymbol"/>
      </w:rPr>
    </w:lvl>
  </w:abstractNum>
  <w:abstractNum w:abstractNumId="1">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hint="default"/>
        <w:lang w:val="sr-Cyrl-CS"/>
      </w:rPr>
    </w:lvl>
  </w:abstractNum>
  <w:abstractNum w:abstractNumId="2">
    <w:nsid w:val="00000004"/>
    <w:multiLevelType w:val="singleLevel"/>
    <w:tmpl w:val="00000004"/>
    <w:name w:val="WW8Num4"/>
    <w:lvl w:ilvl="0">
      <w:numFmt w:val="bullet"/>
      <w:lvlText w:val="-"/>
      <w:lvlJc w:val="left"/>
      <w:pPr>
        <w:tabs>
          <w:tab w:val="num" w:pos="720"/>
        </w:tabs>
        <w:ind w:left="720" w:hanging="360"/>
      </w:pPr>
      <w:rPr>
        <w:rFonts w:ascii="Times New Roman" w:hAnsi="Times New Roman"/>
      </w:rPr>
    </w:lvl>
  </w:abstractNum>
  <w:abstractNum w:abstractNumId="3">
    <w:nsid w:val="00000006"/>
    <w:multiLevelType w:val="singleLevel"/>
    <w:tmpl w:val="00000006"/>
    <w:name w:val="WW8Num6"/>
    <w:lvl w:ilvl="0">
      <w:start w:val="1"/>
      <w:numFmt w:val="decimal"/>
      <w:lvlText w:val="%1."/>
      <w:lvlJc w:val="left"/>
      <w:pPr>
        <w:tabs>
          <w:tab w:val="num" w:pos="720"/>
        </w:tabs>
        <w:ind w:left="720" w:hanging="360"/>
      </w:pPr>
      <w:rPr>
        <w:rFonts w:hint="default"/>
        <w:lang w:val="sr-Cyrl-CS"/>
      </w:rPr>
    </w:lvl>
  </w:abstractNum>
  <w:abstractNum w:abstractNumId="4">
    <w:nsid w:val="03102400"/>
    <w:multiLevelType w:val="hybridMultilevel"/>
    <w:tmpl w:val="9586D15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A6458A9"/>
    <w:multiLevelType w:val="hybridMultilevel"/>
    <w:tmpl w:val="136C99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56408B"/>
    <w:multiLevelType w:val="hybridMultilevel"/>
    <w:tmpl w:val="94946790"/>
    <w:lvl w:ilvl="0" w:tplc="028C361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217419BE"/>
    <w:multiLevelType w:val="hybridMultilevel"/>
    <w:tmpl w:val="5C1ACAE0"/>
    <w:lvl w:ilvl="0" w:tplc="91529BA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124334"/>
    <w:multiLevelType w:val="multilevel"/>
    <w:tmpl w:val="BB08C786"/>
    <w:styleLink w:val="WWNum2"/>
    <w:lvl w:ilvl="0">
      <w:numFmt w:val="bullet"/>
      <w:lvlText w:val="-"/>
      <w:lvlJc w:val="left"/>
      <w:rPr>
        <w:rFonts w:ascii="Calibri" w:eastAsia="Times New Roman" w:hAnsi="Calibri"/>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nsid w:val="385A0763"/>
    <w:multiLevelType w:val="hybridMultilevel"/>
    <w:tmpl w:val="2EF03BD2"/>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nsid w:val="42D63FBC"/>
    <w:multiLevelType w:val="hybridMultilevel"/>
    <w:tmpl w:val="A094DE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556880"/>
    <w:multiLevelType w:val="hybridMultilevel"/>
    <w:tmpl w:val="A90A97D8"/>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43A13365"/>
    <w:multiLevelType w:val="hybridMultilevel"/>
    <w:tmpl w:val="B7FCE5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8325BD"/>
    <w:multiLevelType w:val="hybridMultilevel"/>
    <w:tmpl w:val="C52A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F52804"/>
    <w:multiLevelType w:val="hybridMultilevel"/>
    <w:tmpl w:val="BA98F5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A33521"/>
    <w:multiLevelType w:val="hybridMultilevel"/>
    <w:tmpl w:val="C05040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E6F39A7"/>
    <w:multiLevelType w:val="hybridMultilevel"/>
    <w:tmpl w:val="A8FA1EEC"/>
    <w:lvl w:ilvl="0" w:tplc="081A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FE6746E"/>
    <w:multiLevelType w:val="hybridMultilevel"/>
    <w:tmpl w:val="F84412A4"/>
    <w:lvl w:ilvl="0" w:tplc="2D1AC1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3ED60DD"/>
    <w:multiLevelType w:val="hybridMultilevel"/>
    <w:tmpl w:val="E57C4786"/>
    <w:lvl w:ilvl="0" w:tplc="110663C4">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9">
    <w:nsid w:val="54701D67"/>
    <w:multiLevelType w:val="hybridMultilevel"/>
    <w:tmpl w:val="7018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EB7582"/>
    <w:multiLevelType w:val="hybridMultilevel"/>
    <w:tmpl w:val="886ABAD4"/>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6C5834"/>
    <w:multiLevelType w:val="hybridMultilevel"/>
    <w:tmpl w:val="7EEA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E300FC"/>
    <w:multiLevelType w:val="multilevel"/>
    <w:tmpl w:val="F7A8948A"/>
    <w:lvl w:ilvl="0">
      <w:start w:val="1"/>
      <w:numFmt w:val="decimal"/>
      <w:pStyle w:val="NASLOV1"/>
      <w:lvlText w:val="%1."/>
      <w:lvlJc w:val="left"/>
      <w:pPr>
        <w:tabs>
          <w:tab w:val="num" w:pos="1065"/>
        </w:tabs>
        <w:ind w:left="1065" w:hanging="705"/>
      </w:pPr>
      <w:rPr>
        <w:rFonts w:hint="default"/>
        <w:b/>
      </w:rPr>
    </w:lvl>
    <w:lvl w:ilvl="1">
      <w:start w:val="1"/>
      <w:numFmt w:val="decimal"/>
      <w:pStyle w:val="NASLOV2"/>
      <w:isLgl/>
      <w:lvlText w:val="%1.%2."/>
      <w:lvlJc w:val="left"/>
      <w:pPr>
        <w:tabs>
          <w:tab w:val="num" w:pos="847"/>
        </w:tabs>
        <w:ind w:left="847" w:hanging="705"/>
      </w:pPr>
      <w:rPr>
        <w:rFonts w:hint="default"/>
        <w:b/>
      </w:rPr>
    </w:lvl>
    <w:lvl w:ilvl="2">
      <w:start w:val="1"/>
      <w:numFmt w:val="decimal"/>
      <w:pStyle w:val="NASLOV3"/>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68FC590F"/>
    <w:multiLevelType w:val="hybridMultilevel"/>
    <w:tmpl w:val="8E584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63289"/>
    <w:multiLevelType w:val="hybridMultilevel"/>
    <w:tmpl w:val="1FC2BA06"/>
    <w:lvl w:ilvl="0" w:tplc="1C10D940">
      <w:start w:val="1"/>
      <w:numFmt w:val="decimal"/>
      <w:lvlText w:val="%1."/>
      <w:lvlJc w:val="left"/>
      <w:pPr>
        <w:ind w:left="720" w:hanging="360"/>
      </w:pPr>
      <w:rPr>
        <w:rFonts w:ascii="Times New Roman" w:hAnsi="Times New Roman" w:cs="Times New Roman" w:hint="default"/>
        <w:b/>
        <w:color w:val="0000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EA3910"/>
    <w:multiLevelType w:val="hybridMultilevel"/>
    <w:tmpl w:val="BE50BB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3752DEF"/>
    <w:multiLevelType w:val="multilevel"/>
    <w:tmpl w:val="DF7091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8383BAA"/>
    <w:multiLevelType w:val="multilevel"/>
    <w:tmpl w:val="5D68D3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792852EB"/>
    <w:multiLevelType w:val="hybridMultilevel"/>
    <w:tmpl w:val="A3CE8706"/>
    <w:lvl w:ilvl="0" w:tplc="081A0011">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22"/>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4"/>
  </w:num>
  <w:num w:numId="10">
    <w:abstractNumId w:val="12"/>
  </w:num>
  <w:num w:numId="11">
    <w:abstractNumId w:val="5"/>
  </w:num>
  <w:num w:numId="12">
    <w:abstractNumId w:val="18"/>
  </w:num>
  <w:num w:numId="13">
    <w:abstractNumId w:val="26"/>
  </w:num>
  <w:num w:numId="14">
    <w:abstractNumId w:val="6"/>
  </w:num>
  <w:num w:numId="15">
    <w:abstractNumId w:val="16"/>
  </w:num>
  <w:num w:numId="16">
    <w:abstractNumId w:val="11"/>
  </w:num>
  <w:num w:numId="17">
    <w:abstractNumId w:val="19"/>
  </w:num>
  <w:num w:numId="18">
    <w:abstractNumId w:val="9"/>
  </w:num>
  <w:num w:numId="19">
    <w:abstractNumId w:val="15"/>
  </w:num>
  <w:num w:numId="20">
    <w:abstractNumId w:val="13"/>
  </w:num>
  <w:num w:numId="21">
    <w:abstractNumId w:val="23"/>
  </w:num>
  <w:num w:numId="22">
    <w:abstractNumId w:val="21"/>
  </w:num>
  <w:num w:numId="23">
    <w:abstractNumId w:val="24"/>
  </w:num>
  <w:num w:numId="24">
    <w:abstractNumId w:val="20"/>
  </w:num>
  <w:num w:numId="25">
    <w:abstractNumId w:val="17"/>
  </w:num>
  <w:num w:numId="26">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hyphenationZone w:val="425"/>
  <w:drawingGridHorizontalSpacing w:val="120"/>
  <w:displayHorizontalDrawingGridEvery w:val="2"/>
  <w:displayVerticalDrawingGridEvery w:val="2"/>
  <w:characterSpacingControl w:val="doNotCompress"/>
  <w:hdrShapeDefaults>
    <o:shapedefaults v:ext="edit" spidmax="19458"/>
  </w:hdrShapeDefaults>
  <w:footnotePr>
    <w:footnote w:id="0"/>
    <w:footnote w:id="1"/>
  </w:footnotePr>
  <w:endnotePr>
    <w:endnote w:id="0"/>
    <w:endnote w:id="1"/>
  </w:endnotePr>
  <w:compat/>
  <w:rsids>
    <w:rsidRoot w:val="00843166"/>
    <w:rsid w:val="00030727"/>
    <w:rsid w:val="0003131B"/>
    <w:rsid w:val="0003132F"/>
    <w:rsid w:val="00031477"/>
    <w:rsid w:val="0003375E"/>
    <w:rsid w:val="000420D1"/>
    <w:rsid w:val="0004401A"/>
    <w:rsid w:val="00044141"/>
    <w:rsid w:val="00052798"/>
    <w:rsid w:val="00053374"/>
    <w:rsid w:val="00053B95"/>
    <w:rsid w:val="00055989"/>
    <w:rsid w:val="00061AFE"/>
    <w:rsid w:val="00064E87"/>
    <w:rsid w:val="000654F7"/>
    <w:rsid w:val="000718A1"/>
    <w:rsid w:val="000741DB"/>
    <w:rsid w:val="000814DA"/>
    <w:rsid w:val="00087AB7"/>
    <w:rsid w:val="00091143"/>
    <w:rsid w:val="00092D7D"/>
    <w:rsid w:val="00092EAA"/>
    <w:rsid w:val="0009414A"/>
    <w:rsid w:val="00094E50"/>
    <w:rsid w:val="000A1A6A"/>
    <w:rsid w:val="000A1C65"/>
    <w:rsid w:val="000A42C9"/>
    <w:rsid w:val="000A6252"/>
    <w:rsid w:val="000B769C"/>
    <w:rsid w:val="000C3560"/>
    <w:rsid w:val="000C70E0"/>
    <w:rsid w:val="000D0A2E"/>
    <w:rsid w:val="000D4AC3"/>
    <w:rsid w:val="000D56BE"/>
    <w:rsid w:val="000E517E"/>
    <w:rsid w:val="000E6AB4"/>
    <w:rsid w:val="00100008"/>
    <w:rsid w:val="0010544D"/>
    <w:rsid w:val="00105AFD"/>
    <w:rsid w:val="001075E1"/>
    <w:rsid w:val="00107C59"/>
    <w:rsid w:val="00112867"/>
    <w:rsid w:val="0011476A"/>
    <w:rsid w:val="00120C0F"/>
    <w:rsid w:val="001213E9"/>
    <w:rsid w:val="00121602"/>
    <w:rsid w:val="00124725"/>
    <w:rsid w:val="001255D3"/>
    <w:rsid w:val="0013237B"/>
    <w:rsid w:val="00134A52"/>
    <w:rsid w:val="001368EE"/>
    <w:rsid w:val="00140EA0"/>
    <w:rsid w:val="00144D2D"/>
    <w:rsid w:val="00144D55"/>
    <w:rsid w:val="00145BC5"/>
    <w:rsid w:val="00146E2C"/>
    <w:rsid w:val="00151644"/>
    <w:rsid w:val="00152677"/>
    <w:rsid w:val="00161744"/>
    <w:rsid w:val="00165494"/>
    <w:rsid w:val="00167A3C"/>
    <w:rsid w:val="00182BC2"/>
    <w:rsid w:val="00195952"/>
    <w:rsid w:val="001A3094"/>
    <w:rsid w:val="001A6815"/>
    <w:rsid w:val="001B3089"/>
    <w:rsid w:val="001B5BFC"/>
    <w:rsid w:val="001B6C22"/>
    <w:rsid w:val="001C67C8"/>
    <w:rsid w:val="001C7285"/>
    <w:rsid w:val="001D1741"/>
    <w:rsid w:val="001D32AE"/>
    <w:rsid w:val="001E3363"/>
    <w:rsid w:val="001E3D43"/>
    <w:rsid w:val="001F3B85"/>
    <w:rsid w:val="001F5270"/>
    <w:rsid w:val="002001C9"/>
    <w:rsid w:val="00200B1F"/>
    <w:rsid w:val="00201C53"/>
    <w:rsid w:val="0022062C"/>
    <w:rsid w:val="0022225A"/>
    <w:rsid w:val="00222411"/>
    <w:rsid w:val="00223520"/>
    <w:rsid w:val="00226C92"/>
    <w:rsid w:val="002367B7"/>
    <w:rsid w:val="00243E02"/>
    <w:rsid w:val="00244D8B"/>
    <w:rsid w:val="00254421"/>
    <w:rsid w:val="002648C7"/>
    <w:rsid w:val="00265393"/>
    <w:rsid w:val="00273AE8"/>
    <w:rsid w:val="0028301F"/>
    <w:rsid w:val="002874CA"/>
    <w:rsid w:val="00292283"/>
    <w:rsid w:val="002A20F3"/>
    <w:rsid w:val="002A4994"/>
    <w:rsid w:val="002A61EF"/>
    <w:rsid w:val="002B2968"/>
    <w:rsid w:val="002B510B"/>
    <w:rsid w:val="002B7871"/>
    <w:rsid w:val="002C031E"/>
    <w:rsid w:val="002C384A"/>
    <w:rsid w:val="002C4A1A"/>
    <w:rsid w:val="002C6D9C"/>
    <w:rsid w:val="002C7970"/>
    <w:rsid w:val="002D3B4C"/>
    <w:rsid w:val="002D41DD"/>
    <w:rsid w:val="002E04A1"/>
    <w:rsid w:val="002E272C"/>
    <w:rsid w:val="002E3FA1"/>
    <w:rsid w:val="002F26DF"/>
    <w:rsid w:val="002F2C38"/>
    <w:rsid w:val="00314850"/>
    <w:rsid w:val="00321A5B"/>
    <w:rsid w:val="00321D38"/>
    <w:rsid w:val="0032697A"/>
    <w:rsid w:val="00326A99"/>
    <w:rsid w:val="003371A9"/>
    <w:rsid w:val="00340D45"/>
    <w:rsid w:val="003417D2"/>
    <w:rsid w:val="003431BD"/>
    <w:rsid w:val="00346851"/>
    <w:rsid w:val="00352BF5"/>
    <w:rsid w:val="00356A1D"/>
    <w:rsid w:val="003603AE"/>
    <w:rsid w:val="003622D4"/>
    <w:rsid w:val="00362BDD"/>
    <w:rsid w:val="003725E7"/>
    <w:rsid w:val="003770A7"/>
    <w:rsid w:val="00383303"/>
    <w:rsid w:val="003833D3"/>
    <w:rsid w:val="003835EE"/>
    <w:rsid w:val="00392607"/>
    <w:rsid w:val="00394913"/>
    <w:rsid w:val="003B194D"/>
    <w:rsid w:val="003B5B7B"/>
    <w:rsid w:val="003B6ACB"/>
    <w:rsid w:val="003B6D77"/>
    <w:rsid w:val="003C0554"/>
    <w:rsid w:val="003C15A4"/>
    <w:rsid w:val="003D4E72"/>
    <w:rsid w:val="003D5AD5"/>
    <w:rsid w:val="003E2B6F"/>
    <w:rsid w:val="003E48CF"/>
    <w:rsid w:val="003F0454"/>
    <w:rsid w:val="004062BC"/>
    <w:rsid w:val="00414E61"/>
    <w:rsid w:val="00424E53"/>
    <w:rsid w:val="00426567"/>
    <w:rsid w:val="004275BE"/>
    <w:rsid w:val="004342DA"/>
    <w:rsid w:val="00440C9C"/>
    <w:rsid w:val="00443744"/>
    <w:rsid w:val="00451C3A"/>
    <w:rsid w:val="00455547"/>
    <w:rsid w:val="004618D3"/>
    <w:rsid w:val="00464813"/>
    <w:rsid w:val="00465ABE"/>
    <w:rsid w:val="004663A0"/>
    <w:rsid w:val="004743A5"/>
    <w:rsid w:val="0047600D"/>
    <w:rsid w:val="00477DF2"/>
    <w:rsid w:val="004830DD"/>
    <w:rsid w:val="00492C79"/>
    <w:rsid w:val="004950CB"/>
    <w:rsid w:val="00497875"/>
    <w:rsid w:val="004B13E9"/>
    <w:rsid w:val="004B3A36"/>
    <w:rsid w:val="004C156E"/>
    <w:rsid w:val="004C3C50"/>
    <w:rsid w:val="004D6345"/>
    <w:rsid w:val="004D671A"/>
    <w:rsid w:val="004D6F40"/>
    <w:rsid w:val="004E6025"/>
    <w:rsid w:val="00504E56"/>
    <w:rsid w:val="00516871"/>
    <w:rsid w:val="00525882"/>
    <w:rsid w:val="00525A00"/>
    <w:rsid w:val="00526A25"/>
    <w:rsid w:val="005324E1"/>
    <w:rsid w:val="00532603"/>
    <w:rsid w:val="005353C7"/>
    <w:rsid w:val="005439D6"/>
    <w:rsid w:val="0055207E"/>
    <w:rsid w:val="005541E2"/>
    <w:rsid w:val="00571C9C"/>
    <w:rsid w:val="00575264"/>
    <w:rsid w:val="00575506"/>
    <w:rsid w:val="00575CD8"/>
    <w:rsid w:val="0057766F"/>
    <w:rsid w:val="005827FF"/>
    <w:rsid w:val="00586DBA"/>
    <w:rsid w:val="005901AF"/>
    <w:rsid w:val="00596BA3"/>
    <w:rsid w:val="005A5C0C"/>
    <w:rsid w:val="005B03D9"/>
    <w:rsid w:val="005B12BC"/>
    <w:rsid w:val="005B6B21"/>
    <w:rsid w:val="005B6E2F"/>
    <w:rsid w:val="005C62C5"/>
    <w:rsid w:val="005C67DA"/>
    <w:rsid w:val="005D20D0"/>
    <w:rsid w:val="005D2B8A"/>
    <w:rsid w:val="005D2FDA"/>
    <w:rsid w:val="005D51D0"/>
    <w:rsid w:val="005E2805"/>
    <w:rsid w:val="005E4D50"/>
    <w:rsid w:val="005F2CE7"/>
    <w:rsid w:val="005F33B6"/>
    <w:rsid w:val="006041A2"/>
    <w:rsid w:val="0060562A"/>
    <w:rsid w:val="00615791"/>
    <w:rsid w:val="006170D4"/>
    <w:rsid w:val="00627CFC"/>
    <w:rsid w:val="00632D49"/>
    <w:rsid w:val="00643737"/>
    <w:rsid w:val="00645C9C"/>
    <w:rsid w:val="00655288"/>
    <w:rsid w:val="0065754C"/>
    <w:rsid w:val="0067176B"/>
    <w:rsid w:val="00676648"/>
    <w:rsid w:val="006872AF"/>
    <w:rsid w:val="006942F1"/>
    <w:rsid w:val="00695795"/>
    <w:rsid w:val="006A3FD9"/>
    <w:rsid w:val="006A442E"/>
    <w:rsid w:val="006A477E"/>
    <w:rsid w:val="006B0454"/>
    <w:rsid w:val="006B21D1"/>
    <w:rsid w:val="006C390D"/>
    <w:rsid w:val="006C6010"/>
    <w:rsid w:val="006C6535"/>
    <w:rsid w:val="006C66F2"/>
    <w:rsid w:val="006C7FDC"/>
    <w:rsid w:val="006E35EB"/>
    <w:rsid w:val="006E7190"/>
    <w:rsid w:val="006E74D2"/>
    <w:rsid w:val="006F25BE"/>
    <w:rsid w:val="006F3850"/>
    <w:rsid w:val="006F3925"/>
    <w:rsid w:val="006F532C"/>
    <w:rsid w:val="006F6A03"/>
    <w:rsid w:val="006F7FD4"/>
    <w:rsid w:val="007003D6"/>
    <w:rsid w:val="007156F3"/>
    <w:rsid w:val="0073180A"/>
    <w:rsid w:val="00732CCF"/>
    <w:rsid w:val="007403EB"/>
    <w:rsid w:val="007419B7"/>
    <w:rsid w:val="007536F1"/>
    <w:rsid w:val="007606C9"/>
    <w:rsid w:val="00761713"/>
    <w:rsid w:val="00772ACF"/>
    <w:rsid w:val="00777DCA"/>
    <w:rsid w:val="00782E16"/>
    <w:rsid w:val="00793482"/>
    <w:rsid w:val="00794296"/>
    <w:rsid w:val="007A1F2C"/>
    <w:rsid w:val="007A21B3"/>
    <w:rsid w:val="007B4837"/>
    <w:rsid w:val="007C0008"/>
    <w:rsid w:val="007C098E"/>
    <w:rsid w:val="007C140F"/>
    <w:rsid w:val="007C256C"/>
    <w:rsid w:val="007C67B9"/>
    <w:rsid w:val="007D4CBE"/>
    <w:rsid w:val="007E0FC4"/>
    <w:rsid w:val="007E21D7"/>
    <w:rsid w:val="007E6C12"/>
    <w:rsid w:val="007F48D5"/>
    <w:rsid w:val="008015EA"/>
    <w:rsid w:val="008057A0"/>
    <w:rsid w:val="00813B06"/>
    <w:rsid w:val="0081429E"/>
    <w:rsid w:val="00822076"/>
    <w:rsid w:val="008400EE"/>
    <w:rsid w:val="008400F3"/>
    <w:rsid w:val="008413BB"/>
    <w:rsid w:val="00843166"/>
    <w:rsid w:val="00844999"/>
    <w:rsid w:val="00847D4D"/>
    <w:rsid w:val="008633D3"/>
    <w:rsid w:val="0086427F"/>
    <w:rsid w:val="00866687"/>
    <w:rsid w:val="0087000B"/>
    <w:rsid w:val="00873859"/>
    <w:rsid w:val="008854C6"/>
    <w:rsid w:val="00885F0B"/>
    <w:rsid w:val="0089162A"/>
    <w:rsid w:val="00892A93"/>
    <w:rsid w:val="0089568B"/>
    <w:rsid w:val="008A40AC"/>
    <w:rsid w:val="008A645A"/>
    <w:rsid w:val="008C0F8C"/>
    <w:rsid w:val="008C3AF0"/>
    <w:rsid w:val="008C726F"/>
    <w:rsid w:val="008D79DB"/>
    <w:rsid w:val="008F7FCC"/>
    <w:rsid w:val="00900483"/>
    <w:rsid w:val="00900DE8"/>
    <w:rsid w:val="00910A77"/>
    <w:rsid w:val="00912641"/>
    <w:rsid w:val="00913C1B"/>
    <w:rsid w:val="0091700D"/>
    <w:rsid w:val="009237E6"/>
    <w:rsid w:val="00926954"/>
    <w:rsid w:val="00930FF4"/>
    <w:rsid w:val="00934668"/>
    <w:rsid w:val="009371F2"/>
    <w:rsid w:val="009400A3"/>
    <w:rsid w:val="00940A21"/>
    <w:rsid w:val="0094162B"/>
    <w:rsid w:val="009439C8"/>
    <w:rsid w:val="00946514"/>
    <w:rsid w:val="009567A5"/>
    <w:rsid w:val="00961757"/>
    <w:rsid w:val="00966D22"/>
    <w:rsid w:val="00977C44"/>
    <w:rsid w:val="00977EC9"/>
    <w:rsid w:val="00982ECE"/>
    <w:rsid w:val="00986FF3"/>
    <w:rsid w:val="00990906"/>
    <w:rsid w:val="00990CD6"/>
    <w:rsid w:val="00993B57"/>
    <w:rsid w:val="00997915"/>
    <w:rsid w:val="009A036A"/>
    <w:rsid w:val="009A0384"/>
    <w:rsid w:val="009A5D23"/>
    <w:rsid w:val="009B5C2A"/>
    <w:rsid w:val="009B798F"/>
    <w:rsid w:val="009B7B59"/>
    <w:rsid w:val="009C4A95"/>
    <w:rsid w:val="009C7314"/>
    <w:rsid w:val="009E3453"/>
    <w:rsid w:val="009E6EFD"/>
    <w:rsid w:val="009E73F8"/>
    <w:rsid w:val="009E7CB2"/>
    <w:rsid w:val="00A056A3"/>
    <w:rsid w:val="00A07758"/>
    <w:rsid w:val="00A10E99"/>
    <w:rsid w:val="00A23C0C"/>
    <w:rsid w:val="00A25526"/>
    <w:rsid w:val="00A262EE"/>
    <w:rsid w:val="00A47044"/>
    <w:rsid w:val="00A51DE9"/>
    <w:rsid w:val="00A55AF3"/>
    <w:rsid w:val="00A5618A"/>
    <w:rsid w:val="00A576CB"/>
    <w:rsid w:val="00A67C60"/>
    <w:rsid w:val="00A70B7A"/>
    <w:rsid w:val="00A81A54"/>
    <w:rsid w:val="00A878F4"/>
    <w:rsid w:val="00AA7A04"/>
    <w:rsid w:val="00AB1153"/>
    <w:rsid w:val="00AB4667"/>
    <w:rsid w:val="00AC0E46"/>
    <w:rsid w:val="00AC0F64"/>
    <w:rsid w:val="00AC219E"/>
    <w:rsid w:val="00AC681E"/>
    <w:rsid w:val="00AC7B9B"/>
    <w:rsid w:val="00AD5DE4"/>
    <w:rsid w:val="00AD5E29"/>
    <w:rsid w:val="00AD72F7"/>
    <w:rsid w:val="00AE445B"/>
    <w:rsid w:val="00AF432B"/>
    <w:rsid w:val="00AF790B"/>
    <w:rsid w:val="00B0255B"/>
    <w:rsid w:val="00B2606F"/>
    <w:rsid w:val="00B27058"/>
    <w:rsid w:val="00B33D73"/>
    <w:rsid w:val="00B33EFA"/>
    <w:rsid w:val="00B4702A"/>
    <w:rsid w:val="00B544A5"/>
    <w:rsid w:val="00B64E7A"/>
    <w:rsid w:val="00B65BA2"/>
    <w:rsid w:val="00B6741B"/>
    <w:rsid w:val="00B808D8"/>
    <w:rsid w:val="00B81F34"/>
    <w:rsid w:val="00B85D5C"/>
    <w:rsid w:val="00B900A9"/>
    <w:rsid w:val="00BA0804"/>
    <w:rsid w:val="00BB3671"/>
    <w:rsid w:val="00BC04F2"/>
    <w:rsid w:val="00BC2864"/>
    <w:rsid w:val="00BC65C9"/>
    <w:rsid w:val="00BD4473"/>
    <w:rsid w:val="00BD4FAB"/>
    <w:rsid w:val="00BD6826"/>
    <w:rsid w:val="00BD78E5"/>
    <w:rsid w:val="00BE060A"/>
    <w:rsid w:val="00BE20C2"/>
    <w:rsid w:val="00BE3A2D"/>
    <w:rsid w:val="00BE7DAC"/>
    <w:rsid w:val="00BF6915"/>
    <w:rsid w:val="00BF77ED"/>
    <w:rsid w:val="00C01F44"/>
    <w:rsid w:val="00C049F9"/>
    <w:rsid w:val="00C04B45"/>
    <w:rsid w:val="00C05AC9"/>
    <w:rsid w:val="00C06775"/>
    <w:rsid w:val="00C17419"/>
    <w:rsid w:val="00C17AC9"/>
    <w:rsid w:val="00C323FA"/>
    <w:rsid w:val="00C32B7D"/>
    <w:rsid w:val="00C33B2C"/>
    <w:rsid w:val="00C374C0"/>
    <w:rsid w:val="00C411C6"/>
    <w:rsid w:val="00C60FBF"/>
    <w:rsid w:val="00C61F83"/>
    <w:rsid w:val="00C70FBC"/>
    <w:rsid w:val="00C71D18"/>
    <w:rsid w:val="00C767B6"/>
    <w:rsid w:val="00C828BE"/>
    <w:rsid w:val="00C857F9"/>
    <w:rsid w:val="00C8709F"/>
    <w:rsid w:val="00C870B8"/>
    <w:rsid w:val="00C90E25"/>
    <w:rsid w:val="00C97A8D"/>
    <w:rsid w:val="00CA127E"/>
    <w:rsid w:val="00CA5EF3"/>
    <w:rsid w:val="00CB549A"/>
    <w:rsid w:val="00CC4EDE"/>
    <w:rsid w:val="00CD5D5F"/>
    <w:rsid w:val="00CD5FA4"/>
    <w:rsid w:val="00CD64CD"/>
    <w:rsid w:val="00CE0848"/>
    <w:rsid w:val="00CF0E6D"/>
    <w:rsid w:val="00CF1541"/>
    <w:rsid w:val="00CF19C8"/>
    <w:rsid w:val="00CF1B2A"/>
    <w:rsid w:val="00D02E7A"/>
    <w:rsid w:val="00D13880"/>
    <w:rsid w:val="00D17785"/>
    <w:rsid w:val="00D2037B"/>
    <w:rsid w:val="00D27A63"/>
    <w:rsid w:val="00D30DBE"/>
    <w:rsid w:val="00D33D43"/>
    <w:rsid w:val="00D4533B"/>
    <w:rsid w:val="00D50179"/>
    <w:rsid w:val="00D509E9"/>
    <w:rsid w:val="00D53F01"/>
    <w:rsid w:val="00D626A6"/>
    <w:rsid w:val="00D64BD8"/>
    <w:rsid w:val="00D655A4"/>
    <w:rsid w:val="00D66C17"/>
    <w:rsid w:val="00D676DF"/>
    <w:rsid w:val="00D705D4"/>
    <w:rsid w:val="00D705ED"/>
    <w:rsid w:val="00D70D9D"/>
    <w:rsid w:val="00D77E8C"/>
    <w:rsid w:val="00D84B6D"/>
    <w:rsid w:val="00D86C75"/>
    <w:rsid w:val="00D877E0"/>
    <w:rsid w:val="00D912EC"/>
    <w:rsid w:val="00D935D1"/>
    <w:rsid w:val="00D96EDE"/>
    <w:rsid w:val="00DA0795"/>
    <w:rsid w:val="00DA1862"/>
    <w:rsid w:val="00DA37DE"/>
    <w:rsid w:val="00DB22A2"/>
    <w:rsid w:val="00DB3B9A"/>
    <w:rsid w:val="00DC36AC"/>
    <w:rsid w:val="00DD0D1F"/>
    <w:rsid w:val="00DD1AD9"/>
    <w:rsid w:val="00DD3A65"/>
    <w:rsid w:val="00DD413F"/>
    <w:rsid w:val="00DE04A6"/>
    <w:rsid w:val="00DE1679"/>
    <w:rsid w:val="00DE4440"/>
    <w:rsid w:val="00DF21E4"/>
    <w:rsid w:val="00DF6245"/>
    <w:rsid w:val="00DF791B"/>
    <w:rsid w:val="00E0572F"/>
    <w:rsid w:val="00E106C5"/>
    <w:rsid w:val="00E11D7E"/>
    <w:rsid w:val="00E22990"/>
    <w:rsid w:val="00E25E92"/>
    <w:rsid w:val="00E273B2"/>
    <w:rsid w:val="00E33D13"/>
    <w:rsid w:val="00E34480"/>
    <w:rsid w:val="00E41419"/>
    <w:rsid w:val="00E43030"/>
    <w:rsid w:val="00E72ACD"/>
    <w:rsid w:val="00E76CFB"/>
    <w:rsid w:val="00E7781E"/>
    <w:rsid w:val="00E83DCB"/>
    <w:rsid w:val="00E86E02"/>
    <w:rsid w:val="00E8747D"/>
    <w:rsid w:val="00E9164A"/>
    <w:rsid w:val="00E96C62"/>
    <w:rsid w:val="00EA7E6E"/>
    <w:rsid w:val="00EB03B5"/>
    <w:rsid w:val="00EB20C3"/>
    <w:rsid w:val="00ED21ED"/>
    <w:rsid w:val="00ED3B16"/>
    <w:rsid w:val="00ED6943"/>
    <w:rsid w:val="00EE1B51"/>
    <w:rsid w:val="00EE3FA7"/>
    <w:rsid w:val="00EF3835"/>
    <w:rsid w:val="00EF4D32"/>
    <w:rsid w:val="00EF5FA5"/>
    <w:rsid w:val="00F02FCB"/>
    <w:rsid w:val="00F03EF3"/>
    <w:rsid w:val="00F05642"/>
    <w:rsid w:val="00F14BB9"/>
    <w:rsid w:val="00F17962"/>
    <w:rsid w:val="00F217A8"/>
    <w:rsid w:val="00F217AB"/>
    <w:rsid w:val="00F2344B"/>
    <w:rsid w:val="00F24AC6"/>
    <w:rsid w:val="00F279C3"/>
    <w:rsid w:val="00F34D8C"/>
    <w:rsid w:val="00F37A60"/>
    <w:rsid w:val="00F4342B"/>
    <w:rsid w:val="00F43749"/>
    <w:rsid w:val="00F43EF6"/>
    <w:rsid w:val="00F45045"/>
    <w:rsid w:val="00F45A6F"/>
    <w:rsid w:val="00F52291"/>
    <w:rsid w:val="00F61BF0"/>
    <w:rsid w:val="00F67E8E"/>
    <w:rsid w:val="00F72A42"/>
    <w:rsid w:val="00F75C66"/>
    <w:rsid w:val="00F81879"/>
    <w:rsid w:val="00F81A7D"/>
    <w:rsid w:val="00F82F40"/>
    <w:rsid w:val="00F86B78"/>
    <w:rsid w:val="00F90E89"/>
    <w:rsid w:val="00FA1828"/>
    <w:rsid w:val="00FA5533"/>
    <w:rsid w:val="00FB00BA"/>
    <w:rsid w:val="00FB17C4"/>
    <w:rsid w:val="00FB3D49"/>
    <w:rsid w:val="00FB5E06"/>
    <w:rsid w:val="00FD2F62"/>
    <w:rsid w:val="00FD7826"/>
    <w:rsid w:val="00FE0A69"/>
    <w:rsid w:val="00FE1E62"/>
    <w:rsid w:val="00FE5F58"/>
    <w:rsid w:val="00FF487A"/>
    <w:rsid w:val="00FF54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2D41DD"/>
    <w:pPr>
      <w:spacing w:line="160" w:lineRule="atLeast"/>
    </w:pPr>
    <w:rPr>
      <w:sz w:val="24"/>
      <w:szCs w:val="24"/>
      <w:lang w:val="sr-Latn-CS"/>
    </w:rPr>
  </w:style>
  <w:style w:type="paragraph" w:styleId="Heading1">
    <w:name w:val="heading 1"/>
    <w:basedOn w:val="Normal"/>
    <w:next w:val="Normal"/>
    <w:link w:val="Heading1Char1"/>
    <w:qFormat/>
    <w:rsid w:val="00FB5E06"/>
    <w:pPr>
      <w:keepNext/>
      <w:jc w:val="center"/>
      <w:outlineLvl w:val="0"/>
    </w:pPr>
    <w:rPr>
      <w:b/>
      <w:bCs/>
      <w:lang w:val="sr-Cyrl-CS"/>
    </w:rPr>
  </w:style>
  <w:style w:type="paragraph" w:styleId="Heading2">
    <w:name w:val="heading 2"/>
    <w:basedOn w:val="Normal"/>
    <w:next w:val="Normal"/>
    <w:link w:val="Heading2Char1"/>
    <w:qFormat/>
    <w:rsid w:val="00182BC2"/>
    <w:pPr>
      <w:keepNext/>
      <w:jc w:val="center"/>
      <w:outlineLvl w:val="1"/>
    </w:pPr>
    <w:rPr>
      <w:b/>
      <w:bCs/>
      <w:lang w:val="sr-Cyrl-CS"/>
    </w:rPr>
  </w:style>
  <w:style w:type="paragraph" w:styleId="Heading3">
    <w:name w:val="heading 3"/>
    <w:basedOn w:val="Normal"/>
    <w:next w:val="Normal"/>
    <w:link w:val="Heading3Char1"/>
    <w:qFormat/>
    <w:rsid w:val="00E83DCB"/>
    <w:pPr>
      <w:keepNext/>
      <w:spacing w:before="240" w:after="60"/>
      <w:jc w:val="both"/>
      <w:outlineLvl w:val="2"/>
    </w:pPr>
    <w:rPr>
      <w:rFonts w:ascii="Cambria" w:hAnsi="Cambria"/>
      <w:b/>
      <w:bCs/>
      <w:sz w:val="26"/>
      <w:szCs w:val="26"/>
      <w:lang w:val="en-GB"/>
    </w:rPr>
  </w:style>
  <w:style w:type="paragraph" w:styleId="Heading4">
    <w:name w:val="heading 4"/>
    <w:basedOn w:val="Normal"/>
    <w:next w:val="Normal"/>
    <w:link w:val="Heading4Char1"/>
    <w:uiPriority w:val="9"/>
    <w:qFormat/>
    <w:rsid w:val="00E83DCB"/>
    <w:pPr>
      <w:keepNext/>
      <w:overflowPunct w:val="0"/>
      <w:autoSpaceDE w:val="0"/>
      <w:autoSpaceDN w:val="0"/>
      <w:adjustRightInd w:val="0"/>
      <w:jc w:val="center"/>
      <w:textAlignment w:val="baseline"/>
      <w:outlineLvl w:val="3"/>
    </w:pPr>
    <w:rPr>
      <w:b/>
      <w:noProof/>
      <w:sz w:val="20"/>
      <w:szCs w:val="20"/>
      <w:lang w:val="en-GB"/>
    </w:rPr>
  </w:style>
  <w:style w:type="paragraph" w:styleId="Heading5">
    <w:name w:val="heading 5"/>
    <w:basedOn w:val="Normal"/>
    <w:next w:val="Normal"/>
    <w:link w:val="Heading5Char1"/>
    <w:qFormat/>
    <w:rsid w:val="00182BC2"/>
    <w:pPr>
      <w:spacing w:before="240" w:after="60"/>
      <w:outlineLvl w:val="4"/>
    </w:pPr>
    <w:rPr>
      <w:b/>
      <w:bCs/>
      <w:i/>
      <w:iCs/>
      <w:sz w:val="26"/>
      <w:szCs w:val="26"/>
      <w:lang w:val="en-GB"/>
    </w:rPr>
  </w:style>
  <w:style w:type="paragraph" w:styleId="Heading6">
    <w:name w:val="heading 6"/>
    <w:basedOn w:val="Normal"/>
    <w:next w:val="Normal"/>
    <w:link w:val="Heading6Char1"/>
    <w:qFormat/>
    <w:rsid w:val="00E83DCB"/>
    <w:pPr>
      <w:spacing w:before="240" w:after="60"/>
      <w:jc w:val="both"/>
      <w:outlineLvl w:val="5"/>
    </w:pPr>
    <w:rPr>
      <w:rFonts w:ascii="Calibri" w:hAnsi="Calibri"/>
      <w:b/>
      <w:bCs/>
      <w:sz w:val="22"/>
      <w:szCs w:val="22"/>
      <w:lang w:val="en-GB"/>
    </w:rPr>
  </w:style>
  <w:style w:type="paragraph" w:styleId="Heading7">
    <w:name w:val="heading 7"/>
    <w:basedOn w:val="Normal"/>
    <w:next w:val="Normal"/>
    <w:link w:val="Heading7Char1"/>
    <w:qFormat/>
    <w:rsid w:val="00092D7D"/>
    <w:pPr>
      <w:spacing w:after="120" w:line="252" w:lineRule="auto"/>
      <w:jc w:val="center"/>
      <w:outlineLvl w:val="6"/>
    </w:pPr>
    <w:rPr>
      <w:rFonts w:ascii="Cambria" w:hAnsi="Cambria"/>
      <w:i/>
      <w:iCs/>
      <w:caps/>
      <w:color w:val="943634"/>
      <w:spacing w:val="10"/>
      <w:sz w:val="22"/>
      <w:szCs w:val="22"/>
      <w:lang w:val="en-US"/>
    </w:rPr>
  </w:style>
  <w:style w:type="paragraph" w:styleId="Heading8">
    <w:name w:val="heading 8"/>
    <w:basedOn w:val="Normal"/>
    <w:next w:val="Normal"/>
    <w:link w:val="Heading8Char1"/>
    <w:qFormat/>
    <w:rsid w:val="00182BC2"/>
    <w:pPr>
      <w:spacing w:before="240" w:after="60"/>
      <w:outlineLvl w:val="7"/>
    </w:pPr>
    <w:rPr>
      <w:i/>
      <w:iCs/>
      <w:lang w:val="en-GB"/>
    </w:rPr>
  </w:style>
  <w:style w:type="paragraph" w:styleId="Heading9">
    <w:name w:val="heading 9"/>
    <w:basedOn w:val="Normal"/>
    <w:next w:val="Normal"/>
    <w:link w:val="Heading9Char1"/>
    <w:qFormat/>
    <w:rsid w:val="00092D7D"/>
    <w:pPr>
      <w:keepNext/>
      <w:spacing w:line="240" w:lineRule="auto"/>
      <w:ind w:left="360"/>
      <w:jc w:val="right"/>
      <w:outlineLvl w:val="8"/>
    </w:pPr>
    <w:rPr>
      <w:szCs w:val="20"/>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2"/>
    <w:rsid w:val="00843166"/>
    <w:pPr>
      <w:tabs>
        <w:tab w:val="center" w:pos="4320"/>
        <w:tab w:val="right" w:pos="8640"/>
      </w:tabs>
    </w:pPr>
  </w:style>
  <w:style w:type="character" w:customStyle="1" w:styleId="HeaderChar2">
    <w:name w:val="Header Char2"/>
    <w:link w:val="Header"/>
    <w:locked/>
    <w:rsid w:val="00843166"/>
    <w:rPr>
      <w:sz w:val="24"/>
      <w:szCs w:val="24"/>
      <w:lang w:val="sr-Latn-CS" w:eastAsia="en-US" w:bidi="ar-SA"/>
    </w:rPr>
  </w:style>
  <w:style w:type="character" w:styleId="PageNumber">
    <w:name w:val="page number"/>
    <w:basedOn w:val="DefaultParagraphFont"/>
    <w:rsid w:val="00843166"/>
  </w:style>
  <w:style w:type="paragraph" w:customStyle="1" w:styleId="NoSpacing1">
    <w:name w:val="No Spacing1"/>
    <w:link w:val="NoSpacingChar"/>
    <w:qFormat/>
    <w:rsid w:val="00843166"/>
    <w:pPr>
      <w:spacing w:line="160" w:lineRule="atLeast"/>
    </w:pPr>
    <w:rPr>
      <w:rFonts w:ascii="Calibri" w:hAnsi="Calibri"/>
      <w:sz w:val="22"/>
      <w:szCs w:val="22"/>
    </w:rPr>
  </w:style>
  <w:style w:type="character" w:customStyle="1" w:styleId="NoSpacingChar">
    <w:name w:val="No Spacing Char"/>
    <w:link w:val="NoSpacing1"/>
    <w:rsid w:val="00843166"/>
    <w:rPr>
      <w:rFonts w:ascii="Calibri" w:hAnsi="Calibri"/>
      <w:sz w:val="22"/>
      <w:szCs w:val="22"/>
      <w:lang w:val="en-US" w:eastAsia="en-US" w:bidi="ar-SA"/>
    </w:rPr>
  </w:style>
  <w:style w:type="paragraph" w:customStyle="1" w:styleId="ListParagraph1">
    <w:name w:val="List Paragraph1"/>
    <w:basedOn w:val="Normal"/>
    <w:link w:val="ListParagraphChar"/>
    <w:qFormat/>
    <w:rsid w:val="00843166"/>
    <w:pPr>
      <w:ind w:left="720"/>
      <w:contextualSpacing/>
    </w:pPr>
    <w:rPr>
      <w:rFonts w:eastAsia="Calibri"/>
    </w:rPr>
  </w:style>
  <w:style w:type="character" w:customStyle="1" w:styleId="ListParagraphChar">
    <w:name w:val="List Paragraph Char"/>
    <w:link w:val="ListParagraph1"/>
    <w:locked/>
    <w:rsid w:val="00843166"/>
    <w:rPr>
      <w:rFonts w:eastAsia="Calibri"/>
      <w:sz w:val="24"/>
      <w:szCs w:val="24"/>
      <w:lang w:val="sr-Latn-CS" w:eastAsia="en-US" w:bidi="ar-SA"/>
    </w:rPr>
  </w:style>
  <w:style w:type="paragraph" w:customStyle="1" w:styleId="Standard">
    <w:name w:val="Standard"/>
    <w:rsid w:val="00843166"/>
    <w:pPr>
      <w:widowControl w:val="0"/>
      <w:suppressAutoHyphens/>
      <w:autoSpaceDN w:val="0"/>
      <w:spacing w:line="160" w:lineRule="atLeast"/>
      <w:textAlignment w:val="baseline"/>
    </w:pPr>
    <w:rPr>
      <w:rFonts w:eastAsia="Lucida Sans Unicode" w:cs="Tahoma"/>
      <w:kern w:val="3"/>
      <w:sz w:val="24"/>
      <w:szCs w:val="24"/>
    </w:rPr>
  </w:style>
  <w:style w:type="paragraph" w:styleId="Footer">
    <w:name w:val="footer"/>
    <w:basedOn w:val="Normal"/>
    <w:link w:val="FooterChar1"/>
    <w:uiPriority w:val="99"/>
    <w:rsid w:val="00843166"/>
    <w:pPr>
      <w:tabs>
        <w:tab w:val="center" w:pos="4320"/>
        <w:tab w:val="right" w:pos="8640"/>
      </w:tabs>
    </w:pPr>
  </w:style>
  <w:style w:type="paragraph" w:customStyle="1" w:styleId="Normal1">
    <w:name w:val="Normal1"/>
    <w:basedOn w:val="Normal"/>
    <w:rsid w:val="00843166"/>
    <w:pPr>
      <w:spacing w:before="100" w:beforeAutospacing="1" w:after="100" w:afterAutospacing="1"/>
    </w:pPr>
    <w:rPr>
      <w:rFonts w:ascii="Arial" w:eastAsia="Calibri" w:hAnsi="Arial" w:cs="Arial"/>
      <w:sz w:val="22"/>
      <w:szCs w:val="22"/>
      <w:lang w:eastAsia="sr-Latn-CS"/>
    </w:rPr>
  </w:style>
  <w:style w:type="character" w:customStyle="1" w:styleId="FooterChar1">
    <w:name w:val="Footer Char1"/>
    <w:link w:val="Footer"/>
    <w:uiPriority w:val="99"/>
    <w:locked/>
    <w:rsid w:val="00843166"/>
    <w:rPr>
      <w:sz w:val="24"/>
      <w:szCs w:val="24"/>
      <w:lang w:val="sr-Latn-CS" w:eastAsia="en-US" w:bidi="ar-SA"/>
    </w:rPr>
  </w:style>
  <w:style w:type="character" w:styleId="Hyperlink">
    <w:name w:val="Hyperlink"/>
    <w:rsid w:val="00151644"/>
    <w:rPr>
      <w:rFonts w:cs="Times New Roman"/>
      <w:color w:val="0000FF"/>
      <w:u w:val="single"/>
    </w:rPr>
  </w:style>
  <w:style w:type="paragraph" w:customStyle="1" w:styleId="1tekst">
    <w:name w:val="_1tekst"/>
    <w:basedOn w:val="Normal"/>
    <w:rsid w:val="00292283"/>
    <w:pPr>
      <w:spacing w:before="100" w:beforeAutospacing="1" w:after="100" w:afterAutospacing="1"/>
    </w:pPr>
    <w:rPr>
      <w:rFonts w:eastAsia="Calibri"/>
      <w:lang w:val="en-US"/>
    </w:rPr>
  </w:style>
  <w:style w:type="character" w:customStyle="1" w:styleId="Heading1Char1">
    <w:name w:val="Heading 1 Char1"/>
    <w:link w:val="Heading1"/>
    <w:rsid w:val="00FB5E06"/>
    <w:rPr>
      <w:b/>
      <w:bCs/>
      <w:sz w:val="24"/>
      <w:szCs w:val="24"/>
      <w:lang w:val="sr-Cyrl-CS"/>
    </w:rPr>
  </w:style>
  <w:style w:type="numbering" w:customStyle="1" w:styleId="NoList1">
    <w:name w:val="No List1"/>
    <w:next w:val="NoList"/>
    <w:uiPriority w:val="99"/>
    <w:semiHidden/>
    <w:rsid w:val="00FB5E06"/>
  </w:style>
  <w:style w:type="paragraph" w:styleId="BodyText">
    <w:name w:val="Body Text"/>
    <w:aliases w:val="Char,Body Text Char Char Char Char Char Char Char Char Char Char Char Char Char Char Char Char Char Char Char Char Char Char Char Char Char Char Char Char Char Char Char Char Char Char Char Char Char Char Char Char Char Char Char Char Char"/>
    <w:basedOn w:val="Normal"/>
    <w:link w:val="BodyTextChar"/>
    <w:rsid w:val="00FB5E06"/>
    <w:pPr>
      <w:jc w:val="both"/>
    </w:pPr>
    <w:rPr>
      <w:rFonts w:ascii="Arial" w:hAnsi="Arial"/>
      <w:b/>
      <w:lang w:val="sr-Cyrl-CS"/>
    </w:rPr>
  </w:style>
  <w:style w:type="character" w:customStyle="1" w:styleId="BodyTextChar">
    <w:name w:val="Body Text Char"/>
    <w:aliases w:val="Char Char2"/>
    <w:link w:val="BodyText"/>
    <w:rsid w:val="00FB5E06"/>
    <w:rPr>
      <w:rFonts w:ascii="Arial" w:hAnsi="Arial"/>
      <w:b/>
      <w:sz w:val="24"/>
      <w:szCs w:val="24"/>
      <w:lang w:val="sr-Cyrl-CS"/>
    </w:rPr>
  </w:style>
  <w:style w:type="paragraph" w:styleId="BodyText2">
    <w:name w:val="Body Text 2"/>
    <w:basedOn w:val="Normal"/>
    <w:link w:val="BodyText2Char"/>
    <w:rsid w:val="00FB5E06"/>
    <w:pPr>
      <w:jc w:val="center"/>
    </w:pPr>
    <w:rPr>
      <w:b/>
      <w:bCs/>
      <w:lang w:val="sr-Cyrl-CS"/>
    </w:rPr>
  </w:style>
  <w:style w:type="character" w:customStyle="1" w:styleId="BodyText2Char">
    <w:name w:val="Body Text 2 Char"/>
    <w:link w:val="BodyText2"/>
    <w:rsid w:val="00FB5E06"/>
    <w:rPr>
      <w:b/>
      <w:bCs/>
      <w:sz w:val="24"/>
      <w:szCs w:val="24"/>
      <w:lang w:val="sr-Cyrl-CS"/>
    </w:rPr>
  </w:style>
  <w:style w:type="character" w:styleId="FollowedHyperlink">
    <w:name w:val="FollowedHyperlink"/>
    <w:uiPriority w:val="99"/>
    <w:unhideWhenUsed/>
    <w:rsid w:val="00FB5E06"/>
    <w:rPr>
      <w:color w:val="800080"/>
      <w:u w:val="single"/>
    </w:rPr>
  </w:style>
  <w:style w:type="paragraph" w:customStyle="1" w:styleId="xl66">
    <w:name w:val="xl6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67">
    <w:name w:val="xl67"/>
    <w:basedOn w:val="Normal"/>
    <w:rsid w:val="00FB5E06"/>
    <w:pPr>
      <w:pBdr>
        <w:bottom w:val="single" w:sz="4" w:space="0" w:color="auto"/>
      </w:pBdr>
      <w:spacing w:before="100" w:beforeAutospacing="1" w:after="100" w:afterAutospacing="1"/>
    </w:pPr>
    <w:rPr>
      <w:lang w:eastAsia="sr-Latn-CS"/>
    </w:rPr>
  </w:style>
  <w:style w:type="paragraph" w:customStyle="1" w:styleId="xl68">
    <w:name w:val="xl68"/>
    <w:basedOn w:val="Normal"/>
    <w:rsid w:val="00FB5E06"/>
    <w:pPr>
      <w:spacing w:before="100" w:beforeAutospacing="1" w:after="100" w:afterAutospacing="1"/>
    </w:pPr>
    <w:rPr>
      <w:rFonts w:ascii="Calibri" w:hAnsi="Calibri"/>
      <w:b/>
      <w:bCs/>
      <w:color w:val="000000"/>
      <w:lang w:eastAsia="sr-Latn-CS"/>
    </w:rPr>
  </w:style>
  <w:style w:type="paragraph" w:customStyle="1" w:styleId="xl69">
    <w:name w:val="xl69"/>
    <w:basedOn w:val="Normal"/>
    <w:rsid w:val="00FB5E06"/>
    <w:pPr>
      <w:spacing w:before="100" w:beforeAutospacing="1" w:after="100" w:afterAutospacing="1"/>
      <w:jc w:val="center"/>
      <w:textAlignment w:val="center"/>
    </w:pPr>
    <w:rPr>
      <w:lang w:eastAsia="sr-Latn-CS"/>
    </w:rPr>
  </w:style>
  <w:style w:type="paragraph" w:customStyle="1" w:styleId="xl70">
    <w:name w:val="xl70"/>
    <w:basedOn w:val="Normal"/>
    <w:rsid w:val="00FB5E06"/>
    <w:pPr>
      <w:spacing w:before="100" w:beforeAutospacing="1" w:after="100" w:afterAutospacing="1"/>
    </w:pPr>
    <w:rPr>
      <w:color w:val="FF0000"/>
      <w:lang w:eastAsia="sr-Latn-CS"/>
    </w:rPr>
  </w:style>
  <w:style w:type="paragraph" w:customStyle="1" w:styleId="xl71">
    <w:name w:val="xl7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Latn-CS"/>
    </w:rPr>
  </w:style>
  <w:style w:type="paragraph" w:customStyle="1" w:styleId="xl72">
    <w:name w:val="xl72"/>
    <w:basedOn w:val="Normal"/>
    <w:rsid w:val="00FB5E06"/>
    <w:pPr>
      <w:spacing w:before="100" w:beforeAutospacing="1" w:after="100" w:afterAutospacing="1"/>
    </w:pPr>
    <w:rPr>
      <w:lang w:eastAsia="sr-Latn-CS"/>
    </w:rPr>
  </w:style>
  <w:style w:type="paragraph" w:customStyle="1" w:styleId="xl73">
    <w:name w:val="xl73"/>
    <w:basedOn w:val="Normal"/>
    <w:rsid w:val="00FB5E06"/>
    <w:pPr>
      <w:spacing w:before="100" w:beforeAutospacing="1" w:after="100" w:afterAutospacing="1"/>
      <w:jc w:val="right"/>
    </w:pPr>
    <w:rPr>
      <w:lang w:eastAsia="sr-Latn-CS"/>
    </w:rPr>
  </w:style>
  <w:style w:type="paragraph" w:customStyle="1" w:styleId="xl74">
    <w:name w:val="xl74"/>
    <w:basedOn w:val="Normal"/>
    <w:rsid w:val="00FB5E06"/>
    <w:pPr>
      <w:spacing w:before="100" w:beforeAutospacing="1" w:after="100" w:afterAutospacing="1"/>
      <w:jc w:val="center"/>
    </w:pPr>
    <w:rPr>
      <w:lang w:eastAsia="sr-Latn-CS"/>
    </w:rPr>
  </w:style>
  <w:style w:type="paragraph" w:customStyle="1" w:styleId="xl75">
    <w:name w:val="xl7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76">
    <w:name w:val="xl7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sr-Latn-CS"/>
    </w:rPr>
  </w:style>
  <w:style w:type="paragraph" w:customStyle="1" w:styleId="xl77">
    <w:name w:val="xl7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sr-Latn-CS"/>
    </w:rPr>
  </w:style>
  <w:style w:type="paragraph" w:customStyle="1" w:styleId="xl78">
    <w:name w:val="xl78"/>
    <w:basedOn w:val="Normal"/>
    <w:rsid w:val="00FB5E06"/>
    <w:pPr>
      <w:spacing w:before="100" w:beforeAutospacing="1" w:after="100" w:afterAutospacing="1"/>
      <w:jc w:val="right"/>
    </w:pPr>
    <w:rPr>
      <w:lang w:eastAsia="sr-Latn-CS"/>
    </w:rPr>
  </w:style>
  <w:style w:type="paragraph" w:customStyle="1" w:styleId="xl79">
    <w:name w:val="xl79"/>
    <w:basedOn w:val="Normal"/>
    <w:rsid w:val="00FB5E06"/>
    <w:pPr>
      <w:spacing w:before="100" w:beforeAutospacing="1" w:after="100" w:afterAutospacing="1"/>
    </w:pPr>
    <w:rPr>
      <w:lang w:eastAsia="sr-Latn-CS"/>
    </w:rPr>
  </w:style>
  <w:style w:type="paragraph" w:customStyle="1" w:styleId="xl80">
    <w:name w:val="xl8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81">
    <w:name w:val="xl81"/>
    <w:basedOn w:val="Normal"/>
    <w:rsid w:val="00FB5E06"/>
    <w:pPr>
      <w:spacing w:before="100" w:beforeAutospacing="1" w:after="100" w:afterAutospacing="1"/>
    </w:pPr>
    <w:rPr>
      <w:lang w:eastAsia="sr-Latn-CS"/>
    </w:rPr>
  </w:style>
  <w:style w:type="paragraph" w:customStyle="1" w:styleId="xl82">
    <w:name w:val="xl82"/>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3">
    <w:name w:val="xl83"/>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4">
    <w:name w:val="xl84"/>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5">
    <w:name w:val="xl85"/>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lang w:eastAsia="sr-Latn-CS"/>
    </w:rPr>
  </w:style>
  <w:style w:type="paragraph" w:customStyle="1" w:styleId="xl86">
    <w:name w:val="xl8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sr-Latn-CS"/>
    </w:rPr>
  </w:style>
  <w:style w:type="paragraph" w:customStyle="1" w:styleId="xl87">
    <w:name w:val="xl87"/>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lang w:eastAsia="sr-Latn-CS"/>
    </w:rPr>
  </w:style>
  <w:style w:type="paragraph" w:customStyle="1" w:styleId="xl88">
    <w:name w:val="xl88"/>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89">
    <w:name w:val="xl89"/>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sr-Latn-CS"/>
    </w:rPr>
  </w:style>
  <w:style w:type="paragraph" w:customStyle="1" w:styleId="xl90">
    <w:name w:val="xl9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sr-Latn-CS"/>
    </w:rPr>
  </w:style>
  <w:style w:type="paragraph" w:customStyle="1" w:styleId="xl91">
    <w:name w:val="xl9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eastAsia="sr-Latn-CS"/>
    </w:rPr>
  </w:style>
  <w:style w:type="paragraph" w:customStyle="1" w:styleId="xl92">
    <w:name w:val="xl9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color w:val="000000"/>
      <w:lang w:eastAsia="sr-Latn-CS"/>
    </w:rPr>
  </w:style>
  <w:style w:type="paragraph" w:customStyle="1" w:styleId="xl93">
    <w:name w:val="xl9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sr-Latn-CS"/>
    </w:rPr>
  </w:style>
  <w:style w:type="paragraph" w:customStyle="1" w:styleId="xl94">
    <w:name w:val="xl9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eastAsia="sr-Latn-CS"/>
    </w:rPr>
  </w:style>
  <w:style w:type="paragraph" w:customStyle="1" w:styleId="xl95">
    <w:name w:val="xl9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sr-Latn-CS"/>
    </w:rPr>
  </w:style>
  <w:style w:type="paragraph" w:customStyle="1" w:styleId="xl96">
    <w:name w:val="xl9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eastAsia="sr-Latn-CS"/>
    </w:rPr>
  </w:style>
  <w:style w:type="paragraph" w:customStyle="1" w:styleId="xl97">
    <w:name w:val="xl9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Latn-CS"/>
    </w:rPr>
  </w:style>
  <w:style w:type="paragraph" w:customStyle="1" w:styleId="xl98">
    <w:name w:val="xl98"/>
    <w:basedOn w:val="Normal"/>
    <w:rsid w:val="00FB5E0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right"/>
    </w:pPr>
    <w:rPr>
      <w:b/>
      <w:bCs/>
      <w:lang w:eastAsia="sr-Latn-CS"/>
    </w:rPr>
  </w:style>
  <w:style w:type="paragraph" w:customStyle="1" w:styleId="xl99">
    <w:name w:val="xl99"/>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lang w:eastAsia="sr-Latn-CS"/>
    </w:rPr>
  </w:style>
  <w:style w:type="paragraph" w:customStyle="1" w:styleId="xl100">
    <w:name w:val="xl100"/>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lang w:eastAsia="sr-Latn-CS"/>
    </w:rPr>
  </w:style>
  <w:style w:type="paragraph" w:customStyle="1" w:styleId="xl101">
    <w:name w:val="xl101"/>
    <w:basedOn w:val="Normal"/>
    <w:rsid w:val="00FB5E0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lang w:eastAsia="sr-Latn-CS"/>
    </w:rPr>
  </w:style>
  <w:style w:type="paragraph" w:customStyle="1" w:styleId="xl102">
    <w:name w:val="xl10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103">
    <w:name w:val="xl10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sr-Latn-CS"/>
    </w:rPr>
  </w:style>
  <w:style w:type="paragraph" w:customStyle="1" w:styleId="xl104">
    <w:name w:val="xl10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eastAsia="sr-Latn-CS"/>
    </w:rPr>
  </w:style>
  <w:style w:type="paragraph" w:customStyle="1" w:styleId="xl105">
    <w:name w:val="xl10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sr-Latn-CS"/>
    </w:rPr>
  </w:style>
  <w:style w:type="paragraph" w:customStyle="1" w:styleId="xl106">
    <w:name w:val="xl10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sr-Latn-CS"/>
    </w:rPr>
  </w:style>
  <w:style w:type="paragraph" w:customStyle="1" w:styleId="xl107">
    <w:name w:val="xl10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lang w:eastAsia="sr-Latn-CS"/>
    </w:rPr>
  </w:style>
  <w:style w:type="paragraph" w:customStyle="1" w:styleId="xl108">
    <w:name w:val="xl108"/>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sr-Latn-CS"/>
    </w:rPr>
  </w:style>
  <w:style w:type="paragraph" w:customStyle="1" w:styleId="xl109">
    <w:name w:val="xl109"/>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eastAsia="sr-Latn-CS"/>
    </w:rPr>
  </w:style>
  <w:style w:type="paragraph" w:customStyle="1" w:styleId="xl110">
    <w:name w:val="xl11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customStyle="1" w:styleId="xl111">
    <w:name w:val="xl11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sr-Latn-CS"/>
    </w:rPr>
  </w:style>
  <w:style w:type="paragraph" w:customStyle="1" w:styleId="xl112">
    <w:name w:val="xl11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r-Latn-CS"/>
    </w:rPr>
  </w:style>
  <w:style w:type="paragraph" w:customStyle="1" w:styleId="xl113">
    <w:name w:val="xl113"/>
    <w:basedOn w:val="Normal"/>
    <w:rsid w:val="00FB5E06"/>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pPr>
    <w:rPr>
      <w:lang w:eastAsia="sr-Latn-CS"/>
    </w:rPr>
  </w:style>
  <w:style w:type="paragraph" w:customStyle="1" w:styleId="xl114">
    <w:name w:val="xl11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sr-Latn-CS"/>
    </w:rPr>
  </w:style>
  <w:style w:type="paragraph" w:customStyle="1" w:styleId="xl115">
    <w:name w:val="xl11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lang w:eastAsia="sr-Latn-CS"/>
    </w:rPr>
  </w:style>
  <w:style w:type="paragraph" w:styleId="BalloonText">
    <w:name w:val="Balloon Text"/>
    <w:basedOn w:val="Normal"/>
    <w:link w:val="BalloonTextChar"/>
    <w:unhideWhenUsed/>
    <w:rsid w:val="00FB5E06"/>
    <w:rPr>
      <w:rFonts w:ascii="Tahoma" w:hAnsi="Tahoma"/>
      <w:b/>
      <w:sz w:val="16"/>
      <w:szCs w:val="16"/>
    </w:rPr>
  </w:style>
  <w:style w:type="character" w:customStyle="1" w:styleId="BalloonTextChar">
    <w:name w:val="Balloon Text Char"/>
    <w:link w:val="BalloonText"/>
    <w:rsid w:val="00FB5E06"/>
    <w:rPr>
      <w:rFonts w:ascii="Tahoma" w:hAnsi="Tahoma" w:cs="Tahoma"/>
      <w:b/>
      <w:sz w:val="16"/>
      <w:szCs w:val="16"/>
    </w:rPr>
  </w:style>
  <w:style w:type="character" w:styleId="CommentReference">
    <w:name w:val="annotation reference"/>
    <w:uiPriority w:val="99"/>
    <w:unhideWhenUsed/>
    <w:rsid w:val="00FB5E06"/>
    <w:rPr>
      <w:sz w:val="16"/>
      <w:szCs w:val="16"/>
    </w:rPr>
  </w:style>
  <w:style w:type="paragraph" w:styleId="CommentText">
    <w:name w:val="annotation text"/>
    <w:basedOn w:val="Normal"/>
    <w:link w:val="CommentTextChar2"/>
    <w:uiPriority w:val="99"/>
    <w:unhideWhenUsed/>
    <w:rsid w:val="00FB5E06"/>
    <w:rPr>
      <w:rFonts w:ascii="Arial" w:hAnsi="Arial"/>
      <w:b/>
      <w:sz w:val="20"/>
      <w:szCs w:val="20"/>
    </w:rPr>
  </w:style>
  <w:style w:type="character" w:customStyle="1" w:styleId="CommentTextChar2">
    <w:name w:val="Comment Text Char2"/>
    <w:link w:val="CommentText"/>
    <w:uiPriority w:val="99"/>
    <w:rsid w:val="00FB5E06"/>
    <w:rPr>
      <w:rFonts w:ascii="Arial" w:hAnsi="Arial"/>
      <w:b/>
    </w:rPr>
  </w:style>
  <w:style w:type="paragraph" w:styleId="CommentSubject">
    <w:name w:val="annotation subject"/>
    <w:basedOn w:val="CommentText"/>
    <w:next w:val="CommentText"/>
    <w:link w:val="CommentSubjectChar2"/>
    <w:unhideWhenUsed/>
    <w:rsid w:val="00FB5E06"/>
    <w:rPr>
      <w:bCs/>
    </w:rPr>
  </w:style>
  <w:style w:type="character" w:customStyle="1" w:styleId="CommentSubjectChar2">
    <w:name w:val="Comment Subject Char2"/>
    <w:link w:val="CommentSubject"/>
    <w:rsid w:val="00FB5E06"/>
    <w:rPr>
      <w:rFonts w:ascii="Arial" w:hAnsi="Arial"/>
      <w:b/>
      <w:bCs/>
    </w:rPr>
  </w:style>
  <w:style w:type="paragraph" w:customStyle="1" w:styleId="Default">
    <w:name w:val="Default"/>
    <w:rsid w:val="00FB5E06"/>
    <w:pPr>
      <w:autoSpaceDE w:val="0"/>
      <w:autoSpaceDN w:val="0"/>
      <w:adjustRightInd w:val="0"/>
      <w:spacing w:line="160" w:lineRule="atLeast"/>
    </w:pPr>
    <w:rPr>
      <w:rFonts w:eastAsia="Calibri"/>
      <w:color w:val="000000"/>
      <w:sz w:val="24"/>
      <w:szCs w:val="24"/>
    </w:rPr>
  </w:style>
  <w:style w:type="paragraph" w:customStyle="1" w:styleId="font5">
    <w:name w:val="font5"/>
    <w:basedOn w:val="Normal"/>
    <w:rsid w:val="00FB5E06"/>
    <w:pPr>
      <w:spacing w:before="100" w:beforeAutospacing="1" w:after="100" w:afterAutospacing="1"/>
    </w:pPr>
    <w:rPr>
      <w:b/>
      <w:bCs/>
      <w:color w:val="000000"/>
      <w:sz w:val="20"/>
      <w:szCs w:val="20"/>
      <w:lang w:val="en-US"/>
    </w:rPr>
  </w:style>
  <w:style w:type="paragraph" w:customStyle="1" w:styleId="xl122">
    <w:name w:val="xl122"/>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rPr>
  </w:style>
  <w:style w:type="paragraph" w:customStyle="1" w:styleId="xl123">
    <w:name w:val="xl12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24">
    <w:name w:val="xl12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25">
    <w:name w:val="xl125"/>
    <w:basedOn w:val="Normal"/>
    <w:rsid w:val="00FB5E0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0"/>
      <w:szCs w:val="20"/>
      <w:lang w:val="en-US"/>
    </w:rPr>
  </w:style>
  <w:style w:type="paragraph" w:customStyle="1" w:styleId="xl126">
    <w:name w:val="xl126"/>
    <w:basedOn w:val="Normal"/>
    <w:rsid w:val="00FB5E06"/>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lang w:val="en-US"/>
    </w:rPr>
  </w:style>
  <w:style w:type="paragraph" w:customStyle="1" w:styleId="xl127">
    <w:name w:val="xl127"/>
    <w:basedOn w:val="Normal"/>
    <w:rsid w:val="00FB5E06"/>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lang w:val="en-US"/>
    </w:rPr>
  </w:style>
  <w:style w:type="paragraph" w:customStyle="1" w:styleId="xl128">
    <w:name w:val="xl128"/>
    <w:basedOn w:val="Normal"/>
    <w:rsid w:val="00FB5E06"/>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0"/>
      <w:szCs w:val="20"/>
      <w:lang w:val="en-US"/>
    </w:rPr>
  </w:style>
  <w:style w:type="paragraph" w:customStyle="1" w:styleId="xl129">
    <w:name w:val="xl129"/>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rPr>
  </w:style>
  <w:style w:type="paragraph" w:customStyle="1" w:styleId="xl130">
    <w:name w:val="xl130"/>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31">
    <w:name w:val="xl131"/>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32">
    <w:name w:val="xl132"/>
    <w:basedOn w:val="Normal"/>
    <w:rsid w:val="00FB5E06"/>
    <w:pPr>
      <w:spacing w:before="100" w:beforeAutospacing="1" w:after="100" w:afterAutospacing="1"/>
    </w:pPr>
    <w:rPr>
      <w:lang w:val="en-US"/>
    </w:rPr>
  </w:style>
  <w:style w:type="paragraph" w:customStyle="1" w:styleId="xl133">
    <w:name w:val="xl133"/>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rPr>
  </w:style>
  <w:style w:type="paragraph" w:customStyle="1" w:styleId="xl134">
    <w:name w:val="xl134"/>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n-US"/>
    </w:rPr>
  </w:style>
  <w:style w:type="paragraph" w:customStyle="1" w:styleId="xl135">
    <w:name w:val="xl135"/>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36">
    <w:name w:val="xl136"/>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137">
    <w:name w:val="xl137"/>
    <w:basedOn w:val="Normal"/>
    <w:rsid w:val="00FB5E0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table" w:styleId="TableGrid">
    <w:name w:val="Table Grid"/>
    <w:basedOn w:val="TableNormal"/>
    <w:rsid w:val="00FB5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tekst">
    <w:name w:val="stil_1tekst"/>
    <w:basedOn w:val="Normal"/>
    <w:rsid w:val="00165494"/>
    <w:pPr>
      <w:spacing w:before="100" w:beforeAutospacing="1" w:after="100" w:afterAutospacing="1"/>
    </w:pPr>
    <w:rPr>
      <w:lang w:val="en-US"/>
    </w:rPr>
  </w:style>
  <w:style w:type="paragraph" w:styleId="NormalWeb">
    <w:name w:val="Normal (Web)"/>
    <w:basedOn w:val="Normal"/>
    <w:rsid w:val="00C857F9"/>
    <w:pPr>
      <w:spacing w:after="90"/>
    </w:pPr>
    <w:rPr>
      <w:rFonts w:eastAsia="Calibri"/>
      <w:lang w:val="en-US"/>
    </w:rPr>
  </w:style>
  <w:style w:type="paragraph" w:customStyle="1" w:styleId="msonormalcxspmiddle">
    <w:name w:val="msonormalcxspmiddle"/>
    <w:basedOn w:val="Normal"/>
    <w:rsid w:val="00C857F9"/>
    <w:pPr>
      <w:spacing w:after="90"/>
    </w:pPr>
    <w:rPr>
      <w:rFonts w:eastAsia="Calibri"/>
      <w:lang w:val="en-US"/>
    </w:rPr>
  </w:style>
  <w:style w:type="paragraph" w:customStyle="1" w:styleId="Style3">
    <w:name w:val="Style3"/>
    <w:basedOn w:val="Normal"/>
    <w:uiPriority w:val="99"/>
    <w:rsid w:val="002F2C38"/>
    <w:pPr>
      <w:widowControl w:val="0"/>
      <w:autoSpaceDE w:val="0"/>
      <w:autoSpaceDN w:val="0"/>
      <w:adjustRightInd w:val="0"/>
      <w:spacing w:line="271" w:lineRule="exact"/>
      <w:ind w:firstLine="408"/>
      <w:jc w:val="both"/>
    </w:pPr>
    <w:rPr>
      <w:rFonts w:eastAsia="Calibri"/>
      <w:lang w:val="en-US"/>
    </w:rPr>
  </w:style>
  <w:style w:type="paragraph" w:customStyle="1" w:styleId="Style4">
    <w:name w:val="Style4"/>
    <w:basedOn w:val="Normal"/>
    <w:rsid w:val="002F2C38"/>
    <w:pPr>
      <w:widowControl w:val="0"/>
      <w:autoSpaceDE w:val="0"/>
      <w:autoSpaceDN w:val="0"/>
      <w:adjustRightInd w:val="0"/>
      <w:spacing w:line="274" w:lineRule="exact"/>
      <w:jc w:val="center"/>
    </w:pPr>
    <w:rPr>
      <w:rFonts w:eastAsia="Calibri"/>
      <w:lang w:val="en-US"/>
    </w:rPr>
  </w:style>
  <w:style w:type="paragraph" w:customStyle="1" w:styleId="Style8">
    <w:name w:val="Style8"/>
    <w:basedOn w:val="Normal"/>
    <w:uiPriority w:val="99"/>
    <w:rsid w:val="002F2C38"/>
    <w:pPr>
      <w:widowControl w:val="0"/>
      <w:autoSpaceDE w:val="0"/>
      <w:autoSpaceDN w:val="0"/>
      <w:adjustRightInd w:val="0"/>
      <w:spacing w:line="274" w:lineRule="exact"/>
      <w:ind w:firstLine="763"/>
      <w:jc w:val="both"/>
    </w:pPr>
    <w:rPr>
      <w:rFonts w:eastAsia="Calibri"/>
      <w:lang w:val="en-US"/>
    </w:rPr>
  </w:style>
  <w:style w:type="paragraph" w:customStyle="1" w:styleId="Style10">
    <w:name w:val="Style10"/>
    <w:basedOn w:val="Normal"/>
    <w:uiPriority w:val="99"/>
    <w:rsid w:val="002F2C38"/>
    <w:pPr>
      <w:widowControl w:val="0"/>
      <w:autoSpaceDE w:val="0"/>
      <w:autoSpaceDN w:val="0"/>
      <w:adjustRightInd w:val="0"/>
      <w:spacing w:line="269" w:lineRule="exact"/>
      <w:ind w:firstLine="710"/>
    </w:pPr>
    <w:rPr>
      <w:rFonts w:eastAsia="Calibri"/>
      <w:lang w:val="en-US"/>
    </w:rPr>
  </w:style>
  <w:style w:type="paragraph" w:customStyle="1" w:styleId="Style11">
    <w:name w:val="Style11"/>
    <w:basedOn w:val="Normal"/>
    <w:uiPriority w:val="99"/>
    <w:rsid w:val="002F2C38"/>
    <w:pPr>
      <w:widowControl w:val="0"/>
      <w:autoSpaceDE w:val="0"/>
      <w:autoSpaceDN w:val="0"/>
      <w:adjustRightInd w:val="0"/>
    </w:pPr>
    <w:rPr>
      <w:rFonts w:eastAsia="Calibri"/>
      <w:lang w:val="en-US"/>
    </w:rPr>
  </w:style>
  <w:style w:type="paragraph" w:customStyle="1" w:styleId="Style12">
    <w:name w:val="Style12"/>
    <w:basedOn w:val="Normal"/>
    <w:uiPriority w:val="99"/>
    <w:rsid w:val="002F2C38"/>
    <w:pPr>
      <w:widowControl w:val="0"/>
      <w:autoSpaceDE w:val="0"/>
      <w:autoSpaceDN w:val="0"/>
      <w:adjustRightInd w:val="0"/>
      <w:spacing w:line="274" w:lineRule="exact"/>
    </w:pPr>
    <w:rPr>
      <w:rFonts w:eastAsia="Calibri"/>
      <w:lang w:val="en-US"/>
    </w:rPr>
  </w:style>
  <w:style w:type="paragraph" w:customStyle="1" w:styleId="Style26">
    <w:name w:val="Style26"/>
    <w:basedOn w:val="Normal"/>
    <w:rsid w:val="002F2C38"/>
    <w:pPr>
      <w:widowControl w:val="0"/>
      <w:autoSpaceDE w:val="0"/>
      <w:autoSpaceDN w:val="0"/>
      <w:adjustRightInd w:val="0"/>
      <w:spacing w:line="269" w:lineRule="exact"/>
      <w:ind w:firstLine="878"/>
      <w:jc w:val="both"/>
    </w:pPr>
    <w:rPr>
      <w:rFonts w:eastAsia="Calibri"/>
      <w:lang w:val="en-US"/>
    </w:rPr>
  </w:style>
  <w:style w:type="character" w:customStyle="1" w:styleId="FontStyle29">
    <w:name w:val="Font Style29"/>
    <w:uiPriority w:val="99"/>
    <w:rsid w:val="002F2C38"/>
    <w:rPr>
      <w:rFonts w:ascii="Times New Roman" w:hAnsi="Times New Roman" w:cs="Times New Roman"/>
      <w:spacing w:val="10"/>
      <w:sz w:val="20"/>
      <w:szCs w:val="20"/>
    </w:rPr>
  </w:style>
  <w:style w:type="character" w:customStyle="1" w:styleId="FontStyle30">
    <w:name w:val="Font Style30"/>
    <w:uiPriority w:val="99"/>
    <w:rsid w:val="002F2C38"/>
    <w:rPr>
      <w:rFonts w:ascii="Times New Roman" w:hAnsi="Times New Roman" w:cs="Times New Roman"/>
      <w:b/>
      <w:bCs/>
      <w:sz w:val="20"/>
      <w:szCs w:val="20"/>
    </w:rPr>
  </w:style>
  <w:style w:type="character" w:customStyle="1" w:styleId="FontStyle33">
    <w:name w:val="Font Style33"/>
    <w:rsid w:val="002F2C38"/>
    <w:rPr>
      <w:rFonts w:ascii="Times New Roman" w:hAnsi="Times New Roman" w:cs="Times New Roman"/>
      <w:smallCaps/>
      <w:sz w:val="20"/>
      <w:szCs w:val="20"/>
    </w:rPr>
  </w:style>
  <w:style w:type="paragraph" w:customStyle="1" w:styleId="1tekst0">
    <w:name w:val="1tekst"/>
    <w:basedOn w:val="Normal"/>
    <w:rsid w:val="002F2C38"/>
    <w:pPr>
      <w:ind w:left="375" w:right="375" w:firstLine="240"/>
      <w:jc w:val="both"/>
    </w:pPr>
    <w:rPr>
      <w:rFonts w:ascii="Arial" w:eastAsia="Calibri" w:hAnsi="Arial" w:cs="Arial"/>
      <w:sz w:val="20"/>
      <w:szCs w:val="20"/>
      <w:lang w:val="en-US"/>
    </w:rPr>
  </w:style>
  <w:style w:type="character" w:customStyle="1" w:styleId="CommentTextChar">
    <w:name w:val="Comment Text Char"/>
    <w:uiPriority w:val="99"/>
    <w:locked/>
    <w:rsid w:val="002F2C38"/>
    <w:rPr>
      <w:rFonts w:eastAsia="Calibri"/>
      <w:lang w:val="en-US" w:eastAsia="en-US" w:bidi="ar-SA"/>
    </w:rPr>
  </w:style>
  <w:style w:type="paragraph" w:customStyle="1" w:styleId="E1">
    <w:name w:val="E1"/>
    <w:basedOn w:val="Normal"/>
    <w:rsid w:val="002F2C38"/>
    <w:pPr>
      <w:suppressAutoHyphens/>
      <w:spacing w:line="260" w:lineRule="atLeast"/>
      <w:jc w:val="both"/>
    </w:pPr>
    <w:rPr>
      <w:rFonts w:ascii="Arial" w:eastAsia="Calibri" w:hAnsi="Arial" w:cs="Arial"/>
      <w:sz w:val="20"/>
      <w:szCs w:val="20"/>
      <w:lang w:val="en-US" w:eastAsia="ar-SA"/>
    </w:rPr>
  </w:style>
  <w:style w:type="paragraph" w:customStyle="1" w:styleId="2zakon">
    <w:name w:val="2zakon"/>
    <w:basedOn w:val="Normal"/>
    <w:rsid w:val="00EF5FA5"/>
    <w:pPr>
      <w:spacing w:before="100" w:beforeAutospacing="1" w:after="100" w:afterAutospacing="1"/>
      <w:jc w:val="center"/>
    </w:pPr>
    <w:rPr>
      <w:rFonts w:ascii="Arial" w:eastAsia="Calibri" w:hAnsi="Arial" w:cs="Arial"/>
      <w:color w:val="0033CC"/>
      <w:sz w:val="36"/>
      <w:szCs w:val="36"/>
      <w:lang w:val="en-US"/>
    </w:rPr>
  </w:style>
  <w:style w:type="paragraph" w:customStyle="1" w:styleId="7podnas">
    <w:name w:val="7podnas"/>
    <w:basedOn w:val="Normal"/>
    <w:rsid w:val="00EF5FA5"/>
    <w:pPr>
      <w:shd w:val="clear" w:color="auto" w:fill="FFFFFF"/>
      <w:spacing w:before="60"/>
      <w:jc w:val="center"/>
    </w:pPr>
    <w:rPr>
      <w:rFonts w:ascii="Arial" w:eastAsia="Calibri" w:hAnsi="Arial" w:cs="Arial"/>
      <w:b/>
      <w:bCs/>
      <w:sz w:val="27"/>
      <w:szCs w:val="27"/>
      <w:lang w:val="en-US"/>
    </w:rPr>
  </w:style>
  <w:style w:type="paragraph" w:customStyle="1" w:styleId="4clan">
    <w:name w:val="4clan"/>
    <w:basedOn w:val="Normal"/>
    <w:rsid w:val="00EF5FA5"/>
    <w:pPr>
      <w:spacing w:before="30" w:after="30"/>
      <w:jc w:val="center"/>
    </w:pPr>
    <w:rPr>
      <w:rFonts w:ascii="Arial" w:eastAsia="Calibri" w:hAnsi="Arial" w:cs="Arial"/>
      <w:b/>
      <w:bCs/>
      <w:sz w:val="20"/>
      <w:szCs w:val="20"/>
      <w:lang w:val="en-US"/>
    </w:rPr>
  </w:style>
  <w:style w:type="paragraph" w:customStyle="1" w:styleId="4clan0">
    <w:name w:val="_4clan"/>
    <w:basedOn w:val="Normal"/>
    <w:rsid w:val="00EF5FA5"/>
    <w:pPr>
      <w:spacing w:before="100" w:beforeAutospacing="1" w:after="100" w:afterAutospacing="1"/>
    </w:pPr>
    <w:rPr>
      <w:rFonts w:eastAsia="Calibri"/>
      <w:lang w:val="en-US"/>
    </w:rPr>
  </w:style>
  <w:style w:type="paragraph" w:customStyle="1" w:styleId="7podnas0">
    <w:name w:val="_7podnas"/>
    <w:basedOn w:val="Normal"/>
    <w:rsid w:val="00EF5FA5"/>
    <w:pPr>
      <w:spacing w:before="100" w:beforeAutospacing="1" w:after="100" w:afterAutospacing="1"/>
    </w:pPr>
    <w:rPr>
      <w:rFonts w:eastAsia="Calibri"/>
      <w:lang w:val="en-US"/>
    </w:rPr>
  </w:style>
  <w:style w:type="paragraph" w:customStyle="1" w:styleId="xl27">
    <w:name w:val="xl27"/>
    <w:basedOn w:val="Normal"/>
    <w:rsid w:val="00182BC2"/>
    <w:pPr>
      <w:pBdr>
        <w:bottom w:val="single" w:sz="4" w:space="0" w:color="auto"/>
      </w:pBdr>
      <w:spacing w:before="100" w:beforeAutospacing="1" w:after="100" w:afterAutospacing="1"/>
    </w:pPr>
    <w:rPr>
      <w:rFonts w:ascii="Arial Unicode MS" w:eastAsia="Arial Unicode MS" w:hAnsi="Arial Unicode MS" w:cs="Arial Unicode MS"/>
      <w:lang w:val="en-US"/>
    </w:rPr>
  </w:style>
  <w:style w:type="paragraph" w:styleId="BodyTextIndent">
    <w:name w:val="Body Text Indent"/>
    <w:basedOn w:val="Normal"/>
    <w:link w:val="BodyTextIndentChar1"/>
    <w:rsid w:val="00182BC2"/>
    <w:pPr>
      <w:spacing w:after="120"/>
      <w:ind w:left="360"/>
    </w:pPr>
    <w:rPr>
      <w:lang w:val="en-US"/>
    </w:rPr>
  </w:style>
  <w:style w:type="paragraph" w:styleId="FootnoteText">
    <w:name w:val="footnote text"/>
    <w:basedOn w:val="Normal"/>
    <w:link w:val="FootnoteTextChar"/>
    <w:rsid w:val="00182BC2"/>
    <w:rPr>
      <w:sz w:val="20"/>
      <w:szCs w:val="20"/>
      <w:lang w:val="en-US"/>
    </w:rPr>
  </w:style>
  <w:style w:type="paragraph" w:styleId="BodyTextIndent2">
    <w:name w:val="Body Text Indent 2"/>
    <w:basedOn w:val="Normal"/>
    <w:link w:val="BodyTextIndent2Char"/>
    <w:rsid w:val="00182BC2"/>
    <w:pPr>
      <w:spacing w:after="120" w:line="480" w:lineRule="auto"/>
      <w:ind w:left="360"/>
    </w:pPr>
  </w:style>
  <w:style w:type="character" w:customStyle="1" w:styleId="HeaderChar">
    <w:name w:val="Header Char"/>
    <w:locked/>
    <w:rsid w:val="009A0384"/>
    <w:rPr>
      <w:rFonts w:cs="Times New Roman"/>
      <w:sz w:val="24"/>
      <w:szCs w:val="24"/>
      <w:lang w:val="sr-Latn-CS" w:eastAsia="sr-Latn-CS"/>
    </w:rPr>
  </w:style>
  <w:style w:type="character" w:customStyle="1" w:styleId="FooterChar">
    <w:name w:val="Footer Char"/>
    <w:locked/>
    <w:rsid w:val="009A0384"/>
    <w:rPr>
      <w:rFonts w:cs="Times New Roman"/>
      <w:sz w:val="24"/>
      <w:szCs w:val="24"/>
      <w:lang w:val="sr-Latn-CS" w:eastAsia="sr-Latn-CS"/>
    </w:rPr>
  </w:style>
  <w:style w:type="paragraph" w:customStyle="1" w:styleId="xl116">
    <w:name w:val="xl116"/>
    <w:basedOn w:val="Normal"/>
    <w:rsid w:val="00145BC5"/>
    <w:pPr>
      <w:spacing w:before="100" w:beforeAutospacing="1" w:after="100" w:afterAutospacing="1"/>
    </w:pPr>
    <w:rPr>
      <w:sz w:val="16"/>
      <w:szCs w:val="16"/>
      <w:lang w:val="en-US"/>
    </w:rPr>
  </w:style>
  <w:style w:type="paragraph" w:customStyle="1" w:styleId="xl117">
    <w:name w:val="xl117"/>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118">
    <w:name w:val="xl118"/>
    <w:basedOn w:val="Normal"/>
    <w:rsid w:val="00145BC5"/>
    <w:pPr>
      <w:pBdr>
        <w:top w:val="single" w:sz="4" w:space="0" w:color="auto"/>
      </w:pBdr>
      <w:spacing w:before="100" w:beforeAutospacing="1" w:after="100" w:afterAutospacing="1"/>
      <w:jc w:val="center"/>
      <w:textAlignment w:val="center"/>
    </w:pPr>
    <w:rPr>
      <w:b/>
      <w:bCs/>
      <w:sz w:val="16"/>
      <w:szCs w:val="16"/>
      <w:lang w:val="en-US"/>
    </w:rPr>
  </w:style>
  <w:style w:type="paragraph" w:customStyle="1" w:styleId="xl119">
    <w:name w:val="xl11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val="en-US"/>
    </w:rPr>
  </w:style>
  <w:style w:type="paragraph" w:customStyle="1" w:styleId="xl120">
    <w:name w:val="xl120"/>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val="en-US"/>
    </w:rPr>
  </w:style>
  <w:style w:type="paragraph" w:customStyle="1" w:styleId="xl121">
    <w:name w:val="xl121"/>
    <w:basedOn w:val="Normal"/>
    <w:rsid w:val="00145BC5"/>
    <w:pPr>
      <w:spacing w:before="100" w:beforeAutospacing="1" w:after="100" w:afterAutospacing="1"/>
      <w:jc w:val="center"/>
      <w:textAlignment w:val="center"/>
    </w:pPr>
    <w:rPr>
      <w:sz w:val="14"/>
      <w:szCs w:val="14"/>
      <w:lang w:val="en-US"/>
    </w:rPr>
  </w:style>
  <w:style w:type="paragraph" w:customStyle="1" w:styleId="xl138">
    <w:name w:val="xl138"/>
    <w:basedOn w:val="Normal"/>
    <w:rsid w:val="00145BC5"/>
    <w:pPr>
      <w:pBdr>
        <w:top w:val="single" w:sz="4" w:space="0" w:color="auto"/>
      </w:pBdr>
      <w:spacing w:before="100" w:beforeAutospacing="1" w:after="100" w:afterAutospacing="1"/>
      <w:jc w:val="center"/>
      <w:textAlignment w:val="center"/>
    </w:pPr>
    <w:rPr>
      <w:b/>
      <w:bCs/>
      <w:sz w:val="16"/>
      <w:szCs w:val="16"/>
      <w:lang w:val="en-US"/>
    </w:rPr>
  </w:style>
  <w:style w:type="paragraph" w:customStyle="1" w:styleId="xl139">
    <w:name w:val="xl13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140">
    <w:name w:val="xl140"/>
    <w:basedOn w:val="Normal"/>
    <w:rsid w:val="00145BC5"/>
    <w:pPr>
      <w:spacing w:before="100" w:beforeAutospacing="1" w:after="100" w:afterAutospacing="1"/>
    </w:pPr>
    <w:rPr>
      <w:sz w:val="20"/>
      <w:szCs w:val="20"/>
      <w:lang w:val="en-US"/>
    </w:rPr>
  </w:style>
  <w:style w:type="paragraph" w:customStyle="1" w:styleId="xl141">
    <w:name w:val="xl141"/>
    <w:basedOn w:val="Normal"/>
    <w:rsid w:val="00145BC5"/>
    <w:pPr>
      <w:spacing w:before="100" w:beforeAutospacing="1" w:after="100" w:afterAutospacing="1"/>
    </w:pPr>
    <w:rPr>
      <w:b/>
      <w:bCs/>
      <w:sz w:val="22"/>
      <w:szCs w:val="22"/>
      <w:lang w:val="en-US"/>
    </w:rPr>
  </w:style>
  <w:style w:type="paragraph" w:customStyle="1" w:styleId="xl142">
    <w:name w:val="xl142"/>
    <w:basedOn w:val="Normal"/>
    <w:rsid w:val="00145BC5"/>
    <w:pPr>
      <w:pBdr>
        <w:bottom w:val="single" w:sz="4" w:space="0" w:color="auto"/>
      </w:pBdr>
      <w:spacing w:before="100" w:beforeAutospacing="1" w:after="100" w:afterAutospacing="1"/>
      <w:jc w:val="center"/>
    </w:pPr>
    <w:rPr>
      <w:b/>
      <w:bCs/>
      <w:sz w:val="20"/>
      <w:szCs w:val="20"/>
      <w:lang w:val="en-US"/>
    </w:rPr>
  </w:style>
  <w:style w:type="paragraph" w:customStyle="1" w:styleId="xl143">
    <w:name w:val="xl143"/>
    <w:basedOn w:val="Normal"/>
    <w:rsid w:val="00145BC5"/>
    <w:pPr>
      <w:pBdr>
        <w:bottom w:val="single" w:sz="4" w:space="0" w:color="auto"/>
      </w:pBdr>
      <w:spacing w:before="100" w:beforeAutospacing="1" w:after="100" w:afterAutospacing="1"/>
      <w:jc w:val="center"/>
    </w:pPr>
    <w:rPr>
      <w:b/>
      <w:bCs/>
      <w:sz w:val="20"/>
      <w:szCs w:val="20"/>
      <w:lang w:val="en-US"/>
    </w:rPr>
  </w:style>
  <w:style w:type="paragraph" w:customStyle="1" w:styleId="xl144">
    <w:name w:val="xl144"/>
    <w:basedOn w:val="Normal"/>
    <w:rsid w:val="00145BC5"/>
    <w:pPr>
      <w:pBdr>
        <w:bottom w:val="single" w:sz="4" w:space="0" w:color="auto"/>
      </w:pBdr>
      <w:spacing w:before="100" w:beforeAutospacing="1" w:after="100" w:afterAutospacing="1"/>
    </w:pPr>
    <w:rPr>
      <w:sz w:val="20"/>
      <w:szCs w:val="20"/>
      <w:lang w:val="en-US"/>
    </w:rPr>
  </w:style>
  <w:style w:type="paragraph" w:customStyle="1" w:styleId="xl145">
    <w:name w:val="xl145"/>
    <w:basedOn w:val="Normal"/>
    <w:rsid w:val="00145BC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46">
    <w:name w:val="xl146"/>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47">
    <w:name w:val="xl147"/>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48">
    <w:name w:val="xl148"/>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6"/>
      <w:szCs w:val="16"/>
      <w:lang w:val="en-US"/>
    </w:rPr>
  </w:style>
  <w:style w:type="paragraph" w:customStyle="1" w:styleId="xl149">
    <w:name w:val="xl149"/>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lang w:val="en-US"/>
    </w:rPr>
  </w:style>
  <w:style w:type="paragraph" w:customStyle="1" w:styleId="xl150">
    <w:name w:val="xl150"/>
    <w:basedOn w:val="Normal"/>
    <w:rsid w:val="00145BC5"/>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lang w:val="en-US"/>
    </w:rPr>
  </w:style>
  <w:style w:type="paragraph" w:customStyle="1" w:styleId="xl151">
    <w:name w:val="xl151"/>
    <w:basedOn w:val="Normal"/>
    <w:rsid w:val="00145BC5"/>
    <w:pPr>
      <w:spacing w:before="100" w:beforeAutospacing="1" w:after="100" w:afterAutospacing="1"/>
      <w:jc w:val="center"/>
    </w:pPr>
    <w:rPr>
      <w:sz w:val="20"/>
      <w:szCs w:val="20"/>
      <w:lang w:val="en-US"/>
    </w:rPr>
  </w:style>
  <w:style w:type="paragraph" w:customStyle="1" w:styleId="xl152">
    <w:name w:val="xl152"/>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153">
    <w:name w:val="xl153"/>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154">
    <w:name w:val="xl154"/>
    <w:basedOn w:val="Normal"/>
    <w:rsid w:val="00145BC5"/>
    <w:pPr>
      <w:spacing w:before="100" w:beforeAutospacing="1" w:after="100" w:afterAutospacing="1"/>
    </w:pPr>
    <w:rPr>
      <w:sz w:val="20"/>
      <w:szCs w:val="20"/>
      <w:lang w:val="en-US"/>
    </w:rPr>
  </w:style>
  <w:style w:type="paragraph" w:customStyle="1" w:styleId="xl155">
    <w:name w:val="xl155"/>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56">
    <w:name w:val="xl156"/>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57">
    <w:name w:val="xl157"/>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58">
    <w:name w:val="xl158"/>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159">
    <w:name w:val="xl15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60">
    <w:name w:val="xl160"/>
    <w:basedOn w:val="Normal"/>
    <w:rsid w:val="00145BC5"/>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161">
    <w:name w:val="xl161"/>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62">
    <w:name w:val="xl162"/>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163">
    <w:name w:val="xl163"/>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4">
    <w:name w:val="xl164"/>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5">
    <w:name w:val="xl165"/>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6">
    <w:name w:val="xl166"/>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167">
    <w:name w:val="xl167"/>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168">
    <w:name w:val="xl168"/>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169">
    <w:name w:val="xl169"/>
    <w:basedOn w:val="Normal"/>
    <w:rsid w:val="00145BC5"/>
    <w:pPr>
      <w:pBdr>
        <w:top w:val="single" w:sz="4" w:space="0" w:color="auto"/>
        <w:left w:val="single" w:sz="8" w:space="0" w:color="auto"/>
        <w:bottom w:val="single" w:sz="8" w:space="0" w:color="auto"/>
      </w:pBdr>
      <w:spacing w:before="100" w:beforeAutospacing="1" w:after="100" w:afterAutospacing="1"/>
      <w:jc w:val="center"/>
      <w:textAlignment w:val="center"/>
    </w:pPr>
    <w:rPr>
      <w:b/>
      <w:bCs/>
      <w:lang w:val="en-US"/>
    </w:rPr>
  </w:style>
  <w:style w:type="paragraph" w:customStyle="1" w:styleId="xl170">
    <w:name w:val="xl170"/>
    <w:basedOn w:val="Normal"/>
    <w:rsid w:val="00145BC5"/>
    <w:pPr>
      <w:pBdr>
        <w:top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171">
    <w:name w:val="xl171"/>
    <w:basedOn w:val="Normal"/>
    <w:rsid w:val="00145BC5"/>
    <w:pPr>
      <w:pBdr>
        <w:top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72">
    <w:name w:val="xl172"/>
    <w:basedOn w:val="Normal"/>
    <w:rsid w:val="00145BC5"/>
    <w:pPr>
      <w:pBdr>
        <w:top w:val="single" w:sz="4" w:space="0" w:color="auto"/>
        <w:left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173">
    <w:name w:val="xl173"/>
    <w:basedOn w:val="Normal"/>
    <w:rsid w:val="00145BC5"/>
    <w:pPr>
      <w:pBdr>
        <w:top w:val="single" w:sz="4" w:space="0" w:color="auto"/>
        <w:left w:val="single" w:sz="4" w:space="0" w:color="auto"/>
        <w:bottom w:val="single" w:sz="8" w:space="0" w:color="auto"/>
      </w:pBdr>
      <w:spacing w:before="100" w:beforeAutospacing="1" w:after="100" w:afterAutospacing="1"/>
      <w:jc w:val="center"/>
    </w:pPr>
    <w:rPr>
      <w:b/>
      <w:bCs/>
      <w:lang w:val="en-US"/>
    </w:rPr>
  </w:style>
  <w:style w:type="paragraph" w:customStyle="1" w:styleId="xl174">
    <w:name w:val="xl174"/>
    <w:basedOn w:val="Normal"/>
    <w:rsid w:val="00145BC5"/>
    <w:pPr>
      <w:pBdr>
        <w:top w:val="single" w:sz="4" w:space="0" w:color="auto"/>
        <w:bottom w:val="single" w:sz="8" w:space="0" w:color="auto"/>
      </w:pBdr>
      <w:spacing w:before="100" w:beforeAutospacing="1" w:after="100" w:afterAutospacing="1"/>
      <w:jc w:val="center"/>
    </w:pPr>
    <w:rPr>
      <w:sz w:val="20"/>
      <w:szCs w:val="20"/>
      <w:lang w:val="en-US"/>
    </w:rPr>
  </w:style>
  <w:style w:type="paragraph" w:customStyle="1" w:styleId="xl175">
    <w:name w:val="xl175"/>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76">
    <w:name w:val="xl176"/>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77">
    <w:name w:val="xl177"/>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lang w:val="en-US"/>
    </w:rPr>
  </w:style>
  <w:style w:type="paragraph" w:customStyle="1" w:styleId="xl178">
    <w:name w:val="xl178"/>
    <w:basedOn w:val="Normal"/>
    <w:rsid w:val="00145BC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lang w:val="en-US"/>
    </w:rPr>
  </w:style>
  <w:style w:type="paragraph" w:customStyle="1" w:styleId="xl179">
    <w:name w:val="xl17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80">
    <w:name w:val="xl180"/>
    <w:basedOn w:val="Normal"/>
    <w:rsid w:val="00145BC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0"/>
      <w:szCs w:val="20"/>
      <w:lang w:val="en-US"/>
    </w:rPr>
  </w:style>
  <w:style w:type="paragraph" w:customStyle="1" w:styleId="xl181">
    <w:name w:val="xl181"/>
    <w:basedOn w:val="Normal"/>
    <w:rsid w:val="00145BC5"/>
    <w:pPr>
      <w:pBdr>
        <w:top w:val="single" w:sz="8" w:space="0" w:color="auto"/>
        <w:left w:val="single" w:sz="8" w:space="0" w:color="auto"/>
      </w:pBdr>
      <w:spacing w:before="100" w:beforeAutospacing="1" w:after="100" w:afterAutospacing="1"/>
      <w:jc w:val="center"/>
      <w:textAlignment w:val="center"/>
    </w:pPr>
    <w:rPr>
      <w:lang w:val="en-US"/>
    </w:rPr>
  </w:style>
  <w:style w:type="paragraph" w:customStyle="1" w:styleId="xl182">
    <w:name w:val="xl182"/>
    <w:basedOn w:val="Normal"/>
    <w:rsid w:val="00145BC5"/>
    <w:pPr>
      <w:pBdr>
        <w:top w:val="single" w:sz="8" w:space="0" w:color="auto"/>
      </w:pBdr>
      <w:spacing w:before="100" w:beforeAutospacing="1" w:after="100" w:afterAutospacing="1"/>
      <w:jc w:val="center"/>
      <w:textAlignment w:val="center"/>
    </w:pPr>
    <w:rPr>
      <w:b/>
      <w:bCs/>
      <w:lang w:val="en-US"/>
    </w:rPr>
  </w:style>
  <w:style w:type="paragraph" w:customStyle="1" w:styleId="xl183">
    <w:name w:val="xl183"/>
    <w:basedOn w:val="Normal"/>
    <w:rsid w:val="00145BC5"/>
    <w:pPr>
      <w:pBdr>
        <w:top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184">
    <w:name w:val="xl184"/>
    <w:basedOn w:val="Normal"/>
    <w:rsid w:val="00145BC5"/>
    <w:pPr>
      <w:pBdr>
        <w:left w:val="single" w:sz="8" w:space="0" w:color="auto"/>
      </w:pBdr>
      <w:spacing w:before="100" w:beforeAutospacing="1" w:after="100" w:afterAutospacing="1"/>
      <w:jc w:val="center"/>
      <w:textAlignment w:val="center"/>
    </w:pPr>
    <w:rPr>
      <w:b/>
      <w:bCs/>
      <w:lang w:val="en-US"/>
    </w:rPr>
  </w:style>
  <w:style w:type="paragraph" w:customStyle="1" w:styleId="xl185">
    <w:name w:val="xl185"/>
    <w:basedOn w:val="Normal"/>
    <w:rsid w:val="00145BC5"/>
    <w:pPr>
      <w:spacing w:before="100" w:beforeAutospacing="1" w:after="100" w:afterAutospacing="1"/>
      <w:jc w:val="center"/>
      <w:textAlignment w:val="center"/>
    </w:pPr>
    <w:rPr>
      <w:b/>
      <w:bCs/>
      <w:lang w:val="en-US"/>
    </w:rPr>
  </w:style>
  <w:style w:type="paragraph" w:customStyle="1" w:styleId="xl186">
    <w:name w:val="xl186"/>
    <w:basedOn w:val="Normal"/>
    <w:rsid w:val="00145BC5"/>
    <w:pPr>
      <w:pBdr>
        <w:right w:val="single" w:sz="4" w:space="0" w:color="auto"/>
      </w:pBdr>
      <w:spacing w:before="100" w:beforeAutospacing="1" w:after="100" w:afterAutospacing="1"/>
      <w:jc w:val="center"/>
      <w:textAlignment w:val="center"/>
    </w:pPr>
    <w:rPr>
      <w:b/>
      <w:bCs/>
      <w:lang w:val="en-US"/>
    </w:rPr>
  </w:style>
  <w:style w:type="paragraph" w:customStyle="1" w:styleId="xl187">
    <w:name w:val="xl187"/>
    <w:basedOn w:val="Normal"/>
    <w:rsid w:val="00145BC5"/>
    <w:pPr>
      <w:pBdr>
        <w:left w:val="single" w:sz="8" w:space="0" w:color="auto"/>
        <w:bottom w:val="single" w:sz="4" w:space="0" w:color="auto"/>
      </w:pBdr>
      <w:spacing w:before="100" w:beforeAutospacing="1" w:after="100" w:afterAutospacing="1"/>
      <w:jc w:val="center"/>
      <w:textAlignment w:val="center"/>
    </w:pPr>
    <w:rPr>
      <w:b/>
      <w:bCs/>
      <w:lang w:val="en-US"/>
    </w:rPr>
  </w:style>
  <w:style w:type="paragraph" w:customStyle="1" w:styleId="xl188">
    <w:name w:val="xl188"/>
    <w:basedOn w:val="Normal"/>
    <w:rsid w:val="00145BC5"/>
    <w:pPr>
      <w:pBdr>
        <w:bottom w:val="single" w:sz="4" w:space="0" w:color="auto"/>
      </w:pBdr>
      <w:spacing w:before="100" w:beforeAutospacing="1" w:after="100" w:afterAutospacing="1"/>
      <w:jc w:val="center"/>
      <w:textAlignment w:val="center"/>
    </w:pPr>
    <w:rPr>
      <w:b/>
      <w:bCs/>
      <w:lang w:val="en-US"/>
    </w:rPr>
  </w:style>
  <w:style w:type="paragraph" w:customStyle="1" w:styleId="xl189">
    <w:name w:val="xl189"/>
    <w:basedOn w:val="Normal"/>
    <w:rsid w:val="00145BC5"/>
    <w:pPr>
      <w:pBdr>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190">
    <w:name w:val="xl190"/>
    <w:basedOn w:val="Normal"/>
    <w:rsid w:val="00145BC5"/>
    <w:pPr>
      <w:pBdr>
        <w:top w:val="single" w:sz="8" w:space="0" w:color="auto"/>
      </w:pBdr>
      <w:spacing w:before="100" w:beforeAutospacing="1" w:after="100" w:afterAutospacing="1"/>
    </w:pPr>
    <w:rPr>
      <w:rFonts w:ascii="Arial" w:hAnsi="Arial" w:cs="Arial"/>
      <w:b/>
      <w:bCs/>
      <w:sz w:val="20"/>
      <w:szCs w:val="20"/>
      <w:lang w:val="en-US"/>
    </w:rPr>
  </w:style>
  <w:style w:type="paragraph" w:customStyle="1" w:styleId="xl191">
    <w:name w:val="xl191"/>
    <w:basedOn w:val="Normal"/>
    <w:rsid w:val="00145BC5"/>
    <w:pPr>
      <w:pBdr>
        <w:top w:val="single" w:sz="8" w:space="0" w:color="auto"/>
        <w:right w:val="single" w:sz="4" w:space="0" w:color="auto"/>
      </w:pBdr>
      <w:spacing w:before="100" w:beforeAutospacing="1" w:after="100" w:afterAutospacing="1"/>
    </w:pPr>
    <w:rPr>
      <w:rFonts w:ascii="Arial" w:hAnsi="Arial" w:cs="Arial"/>
      <w:b/>
      <w:bCs/>
      <w:sz w:val="20"/>
      <w:szCs w:val="20"/>
      <w:lang w:val="en-US"/>
    </w:rPr>
  </w:style>
  <w:style w:type="paragraph" w:customStyle="1" w:styleId="xl192">
    <w:name w:val="xl192"/>
    <w:basedOn w:val="Normal"/>
    <w:rsid w:val="00145BC5"/>
    <w:pPr>
      <w:spacing w:before="100" w:beforeAutospacing="1" w:after="100" w:afterAutospacing="1"/>
    </w:pPr>
    <w:rPr>
      <w:rFonts w:ascii="Arial" w:hAnsi="Arial" w:cs="Arial"/>
      <w:b/>
      <w:bCs/>
      <w:sz w:val="20"/>
      <w:szCs w:val="20"/>
      <w:lang w:val="en-US"/>
    </w:rPr>
  </w:style>
  <w:style w:type="paragraph" w:customStyle="1" w:styleId="xl193">
    <w:name w:val="xl193"/>
    <w:basedOn w:val="Normal"/>
    <w:rsid w:val="00145BC5"/>
    <w:pPr>
      <w:pBdr>
        <w:right w:val="single" w:sz="4" w:space="0" w:color="auto"/>
      </w:pBdr>
      <w:spacing w:before="100" w:beforeAutospacing="1" w:after="100" w:afterAutospacing="1"/>
    </w:pPr>
    <w:rPr>
      <w:rFonts w:ascii="Arial" w:hAnsi="Arial" w:cs="Arial"/>
      <w:b/>
      <w:bCs/>
      <w:sz w:val="20"/>
      <w:szCs w:val="20"/>
      <w:lang w:val="en-US"/>
    </w:rPr>
  </w:style>
  <w:style w:type="paragraph" w:customStyle="1" w:styleId="xl194">
    <w:name w:val="xl194"/>
    <w:basedOn w:val="Normal"/>
    <w:rsid w:val="00145BC5"/>
    <w:pPr>
      <w:pBdr>
        <w:bottom w:val="single" w:sz="4" w:space="0" w:color="auto"/>
      </w:pBdr>
      <w:spacing w:before="100" w:beforeAutospacing="1" w:after="100" w:afterAutospacing="1"/>
    </w:pPr>
    <w:rPr>
      <w:rFonts w:ascii="Arial" w:hAnsi="Arial" w:cs="Arial"/>
      <w:b/>
      <w:bCs/>
      <w:sz w:val="20"/>
      <w:szCs w:val="20"/>
      <w:lang w:val="en-US"/>
    </w:rPr>
  </w:style>
  <w:style w:type="paragraph" w:customStyle="1" w:styleId="xl195">
    <w:name w:val="xl195"/>
    <w:basedOn w:val="Normal"/>
    <w:rsid w:val="00145BC5"/>
    <w:pPr>
      <w:pBdr>
        <w:bottom w:val="single" w:sz="4" w:space="0" w:color="auto"/>
        <w:right w:val="single" w:sz="4" w:space="0" w:color="auto"/>
      </w:pBdr>
      <w:spacing w:before="100" w:beforeAutospacing="1" w:after="100" w:afterAutospacing="1"/>
    </w:pPr>
    <w:rPr>
      <w:rFonts w:ascii="Arial" w:hAnsi="Arial" w:cs="Arial"/>
      <w:b/>
      <w:bCs/>
      <w:sz w:val="20"/>
      <w:szCs w:val="20"/>
      <w:lang w:val="en-US"/>
    </w:rPr>
  </w:style>
  <w:style w:type="paragraph" w:customStyle="1" w:styleId="xl196">
    <w:name w:val="xl196"/>
    <w:basedOn w:val="Normal"/>
    <w:rsid w:val="00145BC5"/>
    <w:pPr>
      <w:pBdr>
        <w:top w:val="single" w:sz="8" w:space="0" w:color="auto"/>
        <w:left w:val="single" w:sz="4" w:space="0" w:color="auto"/>
      </w:pBdr>
      <w:spacing w:before="100" w:beforeAutospacing="1" w:after="100" w:afterAutospacing="1"/>
      <w:jc w:val="center"/>
      <w:textAlignment w:val="center"/>
    </w:pPr>
    <w:rPr>
      <w:b/>
      <w:bCs/>
      <w:lang w:val="en-US"/>
    </w:rPr>
  </w:style>
  <w:style w:type="paragraph" w:customStyle="1" w:styleId="xl197">
    <w:name w:val="xl197"/>
    <w:basedOn w:val="Normal"/>
    <w:rsid w:val="00145BC5"/>
    <w:pPr>
      <w:pBdr>
        <w:top w:val="single" w:sz="8" w:space="0" w:color="auto"/>
      </w:pBdr>
      <w:spacing w:before="100" w:beforeAutospacing="1" w:after="100" w:afterAutospacing="1"/>
      <w:jc w:val="center"/>
      <w:textAlignment w:val="center"/>
    </w:pPr>
    <w:rPr>
      <w:sz w:val="20"/>
      <w:szCs w:val="20"/>
      <w:lang w:val="en-US"/>
    </w:rPr>
  </w:style>
  <w:style w:type="paragraph" w:customStyle="1" w:styleId="xl198">
    <w:name w:val="xl198"/>
    <w:basedOn w:val="Normal"/>
    <w:rsid w:val="00145BC5"/>
    <w:pPr>
      <w:pBdr>
        <w:left w:val="single" w:sz="4" w:space="0" w:color="auto"/>
      </w:pBdr>
      <w:spacing w:before="100" w:beforeAutospacing="1" w:after="100" w:afterAutospacing="1"/>
      <w:jc w:val="center"/>
      <w:textAlignment w:val="center"/>
    </w:pPr>
    <w:rPr>
      <w:sz w:val="20"/>
      <w:szCs w:val="20"/>
      <w:lang w:val="en-US"/>
    </w:rPr>
  </w:style>
  <w:style w:type="paragraph" w:customStyle="1" w:styleId="xl199">
    <w:name w:val="xl199"/>
    <w:basedOn w:val="Normal"/>
    <w:rsid w:val="00145BC5"/>
    <w:pPr>
      <w:spacing w:before="100" w:beforeAutospacing="1" w:after="100" w:afterAutospacing="1"/>
      <w:jc w:val="center"/>
      <w:textAlignment w:val="center"/>
    </w:pPr>
    <w:rPr>
      <w:sz w:val="20"/>
      <w:szCs w:val="20"/>
      <w:lang w:val="en-US"/>
    </w:rPr>
  </w:style>
  <w:style w:type="paragraph" w:customStyle="1" w:styleId="xl200">
    <w:name w:val="xl200"/>
    <w:basedOn w:val="Normal"/>
    <w:rsid w:val="00145BC5"/>
    <w:pPr>
      <w:pBdr>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201">
    <w:name w:val="xl201"/>
    <w:basedOn w:val="Normal"/>
    <w:rsid w:val="00145BC5"/>
    <w:pPr>
      <w:pBdr>
        <w:bottom w:val="single" w:sz="4" w:space="0" w:color="auto"/>
      </w:pBdr>
      <w:spacing w:before="100" w:beforeAutospacing="1" w:after="100" w:afterAutospacing="1"/>
      <w:jc w:val="center"/>
      <w:textAlignment w:val="center"/>
    </w:pPr>
    <w:rPr>
      <w:sz w:val="20"/>
      <w:szCs w:val="20"/>
      <w:lang w:val="en-US"/>
    </w:rPr>
  </w:style>
  <w:style w:type="paragraph" w:customStyle="1" w:styleId="xl202">
    <w:name w:val="xl202"/>
    <w:basedOn w:val="Normal"/>
    <w:rsid w:val="00145BC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03">
    <w:name w:val="xl203"/>
    <w:basedOn w:val="Normal"/>
    <w:rsid w:val="00145B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204">
    <w:name w:val="xl204"/>
    <w:basedOn w:val="Normal"/>
    <w:rsid w:val="00145BC5"/>
    <w:pPr>
      <w:pBdr>
        <w:top w:val="single" w:sz="8" w:space="0" w:color="auto"/>
        <w:left w:val="single" w:sz="4" w:space="0" w:color="auto"/>
        <w:bottom w:val="single" w:sz="4" w:space="0" w:color="auto"/>
        <w:right w:val="single" w:sz="8" w:space="0" w:color="auto"/>
      </w:pBdr>
      <w:spacing w:before="100" w:beforeAutospacing="1" w:after="100" w:afterAutospacing="1"/>
    </w:pPr>
    <w:rPr>
      <w:sz w:val="20"/>
      <w:szCs w:val="20"/>
      <w:lang w:val="en-US"/>
    </w:rPr>
  </w:style>
  <w:style w:type="paragraph" w:customStyle="1" w:styleId="xl205">
    <w:name w:val="xl205"/>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06">
    <w:name w:val="xl206"/>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207">
    <w:name w:val="xl207"/>
    <w:basedOn w:val="Normal"/>
    <w:rsid w:val="00145B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lang w:val="en-US"/>
    </w:rPr>
  </w:style>
  <w:style w:type="paragraph" w:customStyle="1" w:styleId="xl208">
    <w:name w:val="xl208"/>
    <w:basedOn w:val="Normal"/>
    <w:rsid w:val="00145BC5"/>
    <w:pPr>
      <w:pBdr>
        <w:top w:val="single" w:sz="4" w:space="0" w:color="auto"/>
        <w:left w:val="single" w:sz="8" w:space="0" w:color="auto"/>
        <w:right w:val="single" w:sz="4" w:space="0" w:color="auto"/>
      </w:pBdr>
      <w:spacing w:before="100" w:beforeAutospacing="1" w:after="100" w:afterAutospacing="1"/>
      <w:jc w:val="center"/>
      <w:textAlignment w:val="center"/>
    </w:pPr>
    <w:rPr>
      <w:lang w:val="en-US"/>
    </w:rPr>
  </w:style>
  <w:style w:type="paragraph" w:customStyle="1" w:styleId="xl209">
    <w:name w:val="xl209"/>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lang w:val="en-US"/>
    </w:rPr>
  </w:style>
  <w:style w:type="paragraph" w:customStyle="1" w:styleId="xl210">
    <w:name w:val="xl210"/>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lang w:val="en-US"/>
    </w:rPr>
  </w:style>
  <w:style w:type="paragraph" w:customStyle="1" w:styleId="xl211">
    <w:name w:val="xl211"/>
    <w:basedOn w:val="Normal"/>
    <w:rsid w:val="00145BC5"/>
    <w:pPr>
      <w:pBdr>
        <w:top w:val="single" w:sz="4" w:space="0" w:color="auto"/>
        <w:left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12">
    <w:name w:val="xl212"/>
    <w:basedOn w:val="Normal"/>
    <w:rsid w:val="00145BC5"/>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13">
    <w:name w:val="xl213"/>
    <w:basedOn w:val="Normal"/>
    <w:rsid w:val="00145BC5"/>
    <w:pPr>
      <w:pBdr>
        <w:top w:val="single" w:sz="4" w:space="0" w:color="auto"/>
        <w:left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14">
    <w:name w:val="xl214"/>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215">
    <w:name w:val="xl215"/>
    <w:basedOn w:val="Normal"/>
    <w:rsid w:val="00145BC5"/>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16">
    <w:name w:val="xl216"/>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17">
    <w:name w:val="xl217"/>
    <w:basedOn w:val="Normal"/>
    <w:rsid w:val="00145BC5"/>
    <w:pPr>
      <w:pBdr>
        <w:left w:val="single" w:sz="8"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18">
    <w:name w:val="xl218"/>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19">
    <w:name w:val="xl219"/>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20">
    <w:name w:val="xl220"/>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21">
    <w:name w:val="xl221"/>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22">
    <w:name w:val="xl222"/>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223">
    <w:name w:val="xl223"/>
    <w:basedOn w:val="Normal"/>
    <w:rsid w:val="00145BC5"/>
    <w:pPr>
      <w:pBdr>
        <w:top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224">
    <w:name w:val="xl224"/>
    <w:basedOn w:val="Normal"/>
    <w:rsid w:val="00145BC5"/>
    <w:pPr>
      <w:pBdr>
        <w:top w:val="single" w:sz="4" w:space="0" w:color="auto"/>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25">
    <w:name w:val="xl225"/>
    <w:basedOn w:val="Normal"/>
    <w:rsid w:val="00145BC5"/>
    <w:pPr>
      <w:pBdr>
        <w:top w:val="single" w:sz="4" w:space="0" w:color="auto"/>
        <w:left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226">
    <w:name w:val="xl226"/>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27">
    <w:name w:val="xl227"/>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28">
    <w:name w:val="xl228"/>
    <w:basedOn w:val="Normal"/>
    <w:rsid w:val="00145BC5"/>
    <w:pPr>
      <w:pBdr>
        <w:top w:val="single" w:sz="4" w:space="0" w:color="auto"/>
        <w:left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229">
    <w:name w:val="xl229"/>
    <w:basedOn w:val="Normal"/>
    <w:rsid w:val="00145BC5"/>
    <w:pPr>
      <w:pBdr>
        <w:top w:val="single" w:sz="4" w:space="0" w:color="auto"/>
        <w:left w:val="single" w:sz="4" w:space="0" w:color="auto"/>
      </w:pBdr>
      <w:spacing w:before="100" w:beforeAutospacing="1" w:after="100" w:afterAutospacing="1"/>
      <w:textAlignment w:val="center"/>
    </w:pPr>
    <w:rPr>
      <w:b/>
      <w:bCs/>
      <w:sz w:val="16"/>
      <w:szCs w:val="16"/>
      <w:lang w:val="en-US"/>
    </w:rPr>
  </w:style>
  <w:style w:type="paragraph" w:customStyle="1" w:styleId="xl230">
    <w:name w:val="xl230"/>
    <w:basedOn w:val="Normal"/>
    <w:rsid w:val="00145BC5"/>
    <w:pPr>
      <w:pBdr>
        <w:top w:val="single" w:sz="4" w:space="0" w:color="auto"/>
        <w:left w:val="single" w:sz="4" w:space="0" w:color="auto"/>
      </w:pBdr>
      <w:spacing w:before="100" w:beforeAutospacing="1" w:after="100" w:afterAutospacing="1"/>
      <w:textAlignment w:val="center"/>
    </w:pPr>
    <w:rPr>
      <w:sz w:val="20"/>
      <w:szCs w:val="20"/>
      <w:lang w:val="en-US"/>
    </w:rPr>
  </w:style>
  <w:style w:type="paragraph" w:customStyle="1" w:styleId="xl231">
    <w:name w:val="xl231"/>
    <w:basedOn w:val="Normal"/>
    <w:rsid w:val="00145BC5"/>
    <w:pPr>
      <w:pBdr>
        <w:top w:val="single" w:sz="4" w:space="0" w:color="auto"/>
      </w:pBdr>
      <w:spacing w:before="100" w:beforeAutospacing="1" w:after="100" w:afterAutospacing="1"/>
      <w:textAlignment w:val="center"/>
    </w:pPr>
    <w:rPr>
      <w:sz w:val="20"/>
      <w:szCs w:val="20"/>
      <w:lang w:val="en-US"/>
    </w:rPr>
  </w:style>
  <w:style w:type="paragraph" w:customStyle="1" w:styleId="xl232">
    <w:name w:val="xl232"/>
    <w:basedOn w:val="Normal"/>
    <w:rsid w:val="00145BC5"/>
    <w:pPr>
      <w:pBdr>
        <w:top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33">
    <w:name w:val="xl233"/>
    <w:basedOn w:val="Normal"/>
    <w:rsid w:val="00145BC5"/>
    <w:pPr>
      <w:pBdr>
        <w:top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34">
    <w:name w:val="xl234"/>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35">
    <w:name w:val="xl235"/>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36">
    <w:name w:val="xl236"/>
    <w:basedOn w:val="Normal"/>
    <w:rsid w:val="00145BC5"/>
    <w:pPr>
      <w:pBdr>
        <w:top w:val="single" w:sz="4" w:space="0" w:color="auto"/>
        <w:left w:val="single" w:sz="4" w:space="0" w:color="auto"/>
      </w:pBdr>
      <w:spacing w:before="100" w:beforeAutospacing="1" w:after="100" w:afterAutospacing="1"/>
      <w:textAlignment w:val="center"/>
    </w:pPr>
    <w:rPr>
      <w:sz w:val="16"/>
      <w:szCs w:val="16"/>
      <w:lang w:val="en-US"/>
    </w:rPr>
  </w:style>
  <w:style w:type="paragraph" w:customStyle="1" w:styleId="xl237">
    <w:name w:val="xl237"/>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38">
    <w:name w:val="xl238"/>
    <w:basedOn w:val="Normal"/>
    <w:rsid w:val="00145BC5"/>
    <w:pPr>
      <w:pBdr>
        <w:top w:val="single" w:sz="4" w:space="0" w:color="auto"/>
        <w:left w:val="single" w:sz="8" w:space="0" w:color="auto"/>
        <w:right w:val="single" w:sz="4" w:space="0" w:color="auto"/>
      </w:pBdr>
      <w:spacing w:before="100" w:beforeAutospacing="1" w:after="100" w:afterAutospacing="1"/>
      <w:jc w:val="center"/>
      <w:textAlignment w:val="center"/>
    </w:pPr>
    <w:rPr>
      <w:lang w:val="en-US"/>
    </w:rPr>
  </w:style>
  <w:style w:type="paragraph" w:customStyle="1" w:styleId="xl239">
    <w:name w:val="xl239"/>
    <w:basedOn w:val="Normal"/>
    <w:rsid w:val="00145BC5"/>
    <w:pPr>
      <w:pBdr>
        <w:top w:val="single" w:sz="4" w:space="0" w:color="auto"/>
        <w:left w:val="single" w:sz="4" w:space="0" w:color="auto"/>
        <w:right w:val="single" w:sz="4" w:space="0" w:color="auto"/>
      </w:pBdr>
      <w:spacing w:before="100" w:beforeAutospacing="1" w:after="100" w:afterAutospacing="1"/>
      <w:jc w:val="center"/>
      <w:textAlignment w:val="center"/>
    </w:pPr>
    <w:rPr>
      <w:lang w:val="en-US"/>
    </w:rPr>
  </w:style>
  <w:style w:type="paragraph" w:customStyle="1" w:styleId="xl240">
    <w:name w:val="xl240"/>
    <w:basedOn w:val="Normal"/>
    <w:rsid w:val="00145BC5"/>
    <w:pPr>
      <w:pBdr>
        <w:left w:val="single" w:sz="4" w:space="0" w:color="auto"/>
      </w:pBdr>
      <w:spacing w:before="100" w:beforeAutospacing="1" w:after="100" w:afterAutospacing="1"/>
      <w:textAlignment w:val="center"/>
    </w:pPr>
    <w:rPr>
      <w:sz w:val="20"/>
      <w:szCs w:val="20"/>
      <w:lang w:val="en-US"/>
    </w:rPr>
  </w:style>
  <w:style w:type="paragraph" w:customStyle="1" w:styleId="xl241">
    <w:name w:val="xl241"/>
    <w:basedOn w:val="Normal"/>
    <w:rsid w:val="00145BC5"/>
    <w:pPr>
      <w:spacing w:before="100" w:beforeAutospacing="1" w:after="100" w:afterAutospacing="1"/>
      <w:textAlignment w:val="center"/>
    </w:pPr>
    <w:rPr>
      <w:sz w:val="20"/>
      <w:szCs w:val="20"/>
      <w:lang w:val="en-US"/>
    </w:rPr>
  </w:style>
  <w:style w:type="paragraph" w:customStyle="1" w:styleId="xl242">
    <w:name w:val="xl242"/>
    <w:basedOn w:val="Normal"/>
    <w:rsid w:val="00145BC5"/>
    <w:pPr>
      <w:pBdr>
        <w:right w:val="single" w:sz="4" w:space="0" w:color="auto"/>
      </w:pBdr>
      <w:spacing w:before="100" w:beforeAutospacing="1" w:after="100" w:afterAutospacing="1"/>
      <w:textAlignment w:val="center"/>
    </w:pPr>
    <w:rPr>
      <w:sz w:val="20"/>
      <w:szCs w:val="20"/>
      <w:lang w:val="en-US"/>
    </w:rPr>
  </w:style>
  <w:style w:type="paragraph" w:customStyle="1" w:styleId="xl243">
    <w:name w:val="xl243"/>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44">
    <w:name w:val="xl244"/>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45">
    <w:name w:val="xl245"/>
    <w:basedOn w:val="Normal"/>
    <w:rsid w:val="00145BC5"/>
    <w:pPr>
      <w:pBdr>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246">
    <w:name w:val="xl246"/>
    <w:basedOn w:val="Normal"/>
    <w:rsid w:val="00145BC5"/>
    <w:pPr>
      <w:pBdr>
        <w:bottom w:val="single" w:sz="4" w:space="0" w:color="auto"/>
      </w:pBdr>
      <w:spacing w:before="100" w:beforeAutospacing="1" w:after="100" w:afterAutospacing="1"/>
      <w:textAlignment w:val="center"/>
    </w:pPr>
    <w:rPr>
      <w:sz w:val="20"/>
      <w:szCs w:val="20"/>
      <w:lang w:val="en-US"/>
    </w:rPr>
  </w:style>
  <w:style w:type="paragraph" w:customStyle="1" w:styleId="xl247">
    <w:name w:val="xl247"/>
    <w:basedOn w:val="Normal"/>
    <w:rsid w:val="00145BC5"/>
    <w:pPr>
      <w:pBdr>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248">
    <w:name w:val="xl248"/>
    <w:basedOn w:val="Normal"/>
    <w:rsid w:val="00145BC5"/>
    <w:pPr>
      <w:pBdr>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249">
    <w:name w:val="xl249"/>
    <w:basedOn w:val="Normal"/>
    <w:rsid w:val="00145B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50">
    <w:name w:val="xl250"/>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51">
    <w:name w:val="xl251"/>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252">
    <w:name w:val="xl252"/>
    <w:basedOn w:val="Normal"/>
    <w:rsid w:val="00145BC5"/>
    <w:pPr>
      <w:pBdr>
        <w:top w:val="single" w:sz="4" w:space="0" w:color="auto"/>
        <w:bottom w:val="single" w:sz="4" w:space="0" w:color="auto"/>
      </w:pBdr>
      <w:spacing w:before="100" w:beforeAutospacing="1" w:after="100" w:afterAutospacing="1"/>
      <w:jc w:val="center"/>
      <w:textAlignment w:val="center"/>
    </w:pPr>
    <w:rPr>
      <w:lang w:val="en-US"/>
    </w:rPr>
  </w:style>
  <w:style w:type="paragraph" w:customStyle="1" w:styleId="xl253">
    <w:name w:val="xl253"/>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54">
    <w:name w:val="xl254"/>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55">
    <w:name w:val="xl255"/>
    <w:basedOn w:val="Normal"/>
    <w:rsid w:val="00145BC5"/>
    <w:pPr>
      <w:pBdr>
        <w:top w:val="single" w:sz="4" w:space="0" w:color="auto"/>
        <w:bottom w:val="single" w:sz="4" w:space="0" w:color="auto"/>
      </w:pBdr>
      <w:spacing w:before="100" w:beforeAutospacing="1" w:after="100" w:afterAutospacing="1"/>
      <w:textAlignment w:val="center"/>
    </w:pPr>
    <w:rPr>
      <w:sz w:val="16"/>
      <w:szCs w:val="16"/>
      <w:lang w:val="en-US"/>
    </w:rPr>
  </w:style>
  <w:style w:type="paragraph" w:customStyle="1" w:styleId="xl256">
    <w:name w:val="xl256"/>
    <w:basedOn w:val="Normal"/>
    <w:rsid w:val="00145BC5"/>
    <w:pPr>
      <w:pBdr>
        <w:top w:val="single" w:sz="4" w:space="0" w:color="auto"/>
        <w:bottom w:val="single" w:sz="4" w:space="0" w:color="auto"/>
        <w:right w:val="single" w:sz="4" w:space="0" w:color="auto"/>
      </w:pBdr>
      <w:spacing w:before="100" w:beforeAutospacing="1" w:after="100" w:afterAutospacing="1"/>
      <w:textAlignment w:val="center"/>
    </w:pPr>
    <w:rPr>
      <w:sz w:val="16"/>
      <w:szCs w:val="16"/>
      <w:lang w:val="en-US"/>
    </w:rPr>
  </w:style>
  <w:style w:type="paragraph" w:customStyle="1" w:styleId="xl257">
    <w:name w:val="xl257"/>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258">
    <w:name w:val="xl258"/>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59">
    <w:name w:val="xl259"/>
    <w:basedOn w:val="Normal"/>
    <w:rsid w:val="00145BC5"/>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60">
    <w:name w:val="xl260"/>
    <w:basedOn w:val="Normal"/>
    <w:rsid w:val="00145BC5"/>
    <w:pPr>
      <w:pBdr>
        <w:top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61">
    <w:name w:val="xl261"/>
    <w:basedOn w:val="Normal"/>
    <w:rsid w:val="00145BC5"/>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262">
    <w:name w:val="xl262"/>
    <w:basedOn w:val="Normal"/>
    <w:rsid w:val="00145BC5"/>
    <w:pPr>
      <w:pBdr>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3">
    <w:name w:val="xl263"/>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4">
    <w:name w:val="xl264"/>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5">
    <w:name w:val="xl265"/>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b/>
      <w:bCs/>
      <w:sz w:val="16"/>
      <w:szCs w:val="16"/>
      <w:lang w:val="en-US"/>
    </w:rPr>
  </w:style>
  <w:style w:type="paragraph" w:customStyle="1" w:styleId="xl266">
    <w:name w:val="xl266"/>
    <w:basedOn w:val="Normal"/>
    <w:rsid w:val="00145BC5"/>
    <w:pPr>
      <w:pBdr>
        <w:left w:val="single" w:sz="4" w:space="0" w:color="auto"/>
        <w:bottom w:val="single" w:sz="4" w:space="0" w:color="auto"/>
      </w:pBdr>
      <w:spacing w:before="100" w:beforeAutospacing="1" w:after="100" w:afterAutospacing="1"/>
      <w:textAlignment w:val="center"/>
    </w:pPr>
    <w:rPr>
      <w:b/>
      <w:bCs/>
      <w:sz w:val="16"/>
      <w:szCs w:val="16"/>
      <w:lang w:val="en-US"/>
    </w:rPr>
  </w:style>
  <w:style w:type="paragraph" w:customStyle="1" w:styleId="xl267">
    <w:name w:val="xl267"/>
    <w:basedOn w:val="Normal"/>
    <w:rsid w:val="00145BC5"/>
    <w:pPr>
      <w:pBdr>
        <w:left w:val="single" w:sz="8"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8">
    <w:name w:val="xl268"/>
    <w:basedOn w:val="Normal"/>
    <w:rsid w:val="00145BC5"/>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269">
    <w:name w:val="xl269"/>
    <w:basedOn w:val="Normal"/>
    <w:rsid w:val="00145BC5"/>
    <w:pPr>
      <w:pBdr>
        <w:left w:val="single" w:sz="4" w:space="0" w:color="auto"/>
        <w:bottom w:val="single" w:sz="4" w:space="0" w:color="auto"/>
        <w:right w:val="single" w:sz="4" w:space="0" w:color="auto"/>
      </w:pBdr>
      <w:spacing w:before="100" w:beforeAutospacing="1" w:after="100" w:afterAutospacing="1"/>
      <w:jc w:val="center"/>
    </w:pPr>
    <w:rPr>
      <w:b/>
      <w:bCs/>
      <w:lang w:val="en-US"/>
    </w:rPr>
  </w:style>
  <w:style w:type="paragraph" w:customStyle="1" w:styleId="xl270">
    <w:name w:val="xl270"/>
    <w:basedOn w:val="Normal"/>
    <w:rsid w:val="00145BC5"/>
    <w:pPr>
      <w:pBdr>
        <w:left w:val="single" w:sz="4" w:space="0" w:color="auto"/>
        <w:bottom w:val="single" w:sz="4" w:space="0" w:color="auto"/>
      </w:pBdr>
      <w:spacing w:before="100" w:beforeAutospacing="1" w:after="100" w:afterAutospacing="1"/>
      <w:textAlignment w:val="center"/>
    </w:pPr>
    <w:rPr>
      <w:b/>
      <w:bCs/>
      <w:sz w:val="22"/>
      <w:szCs w:val="22"/>
      <w:lang w:val="en-US"/>
    </w:rPr>
  </w:style>
  <w:style w:type="paragraph" w:customStyle="1" w:styleId="xl271">
    <w:name w:val="xl271"/>
    <w:basedOn w:val="Normal"/>
    <w:rsid w:val="00145BC5"/>
    <w:pPr>
      <w:pBdr>
        <w:bottom w:val="single" w:sz="4" w:space="0" w:color="auto"/>
      </w:pBdr>
      <w:spacing w:before="100" w:beforeAutospacing="1" w:after="100" w:afterAutospacing="1"/>
      <w:textAlignment w:val="center"/>
    </w:pPr>
    <w:rPr>
      <w:b/>
      <w:bCs/>
      <w:sz w:val="22"/>
      <w:szCs w:val="22"/>
      <w:lang w:val="en-US"/>
    </w:rPr>
  </w:style>
  <w:style w:type="paragraph" w:customStyle="1" w:styleId="xl272">
    <w:name w:val="xl272"/>
    <w:basedOn w:val="Normal"/>
    <w:rsid w:val="00145BC5"/>
    <w:pPr>
      <w:pBdr>
        <w:bottom w:val="single" w:sz="4" w:space="0" w:color="auto"/>
        <w:right w:val="single" w:sz="4" w:space="0" w:color="auto"/>
      </w:pBdr>
      <w:spacing w:before="100" w:beforeAutospacing="1" w:after="100" w:afterAutospacing="1"/>
      <w:textAlignment w:val="center"/>
    </w:pPr>
    <w:rPr>
      <w:b/>
      <w:bCs/>
      <w:sz w:val="22"/>
      <w:szCs w:val="22"/>
      <w:lang w:val="en-US"/>
    </w:rPr>
  </w:style>
  <w:style w:type="paragraph" w:customStyle="1" w:styleId="xl273">
    <w:name w:val="xl273"/>
    <w:basedOn w:val="Normal"/>
    <w:rsid w:val="00145BC5"/>
    <w:pPr>
      <w:pBdr>
        <w:left w:val="single" w:sz="4" w:space="0" w:color="auto"/>
        <w:bottom w:val="single" w:sz="4" w:space="0" w:color="auto"/>
      </w:pBdr>
      <w:spacing w:before="100" w:beforeAutospacing="1" w:after="100" w:afterAutospacing="1"/>
    </w:pPr>
    <w:rPr>
      <w:sz w:val="20"/>
      <w:szCs w:val="20"/>
      <w:lang w:val="en-US"/>
    </w:rPr>
  </w:style>
  <w:style w:type="paragraph" w:customStyle="1" w:styleId="xl274">
    <w:name w:val="xl274"/>
    <w:basedOn w:val="Normal"/>
    <w:rsid w:val="00145BC5"/>
    <w:pPr>
      <w:pBdr>
        <w:bottom w:val="single" w:sz="4" w:space="0" w:color="auto"/>
      </w:pBdr>
      <w:spacing w:before="100" w:beforeAutospacing="1" w:after="100" w:afterAutospacing="1"/>
    </w:pPr>
    <w:rPr>
      <w:sz w:val="20"/>
      <w:szCs w:val="20"/>
      <w:lang w:val="en-US"/>
    </w:rPr>
  </w:style>
  <w:style w:type="paragraph" w:customStyle="1" w:styleId="xl275">
    <w:name w:val="xl275"/>
    <w:basedOn w:val="Normal"/>
    <w:rsid w:val="00145BC5"/>
    <w:pPr>
      <w:pBdr>
        <w:bottom w:val="single" w:sz="4" w:space="0" w:color="auto"/>
        <w:right w:val="single" w:sz="8" w:space="0" w:color="auto"/>
      </w:pBdr>
      <w:spacing w:before="100" w:beforeAutospacing="1" w:after="100" w:afterAutospacing="1"/>
    </w:pPr>
    <w:rPr>
      <w:sz w:val="20"/>
      <w:szCs w:val="20"/>
      <w:lang w:val="en-US"/>
    </w:rPr>
  </w:style>
  <w:style w:type="paragraph" w:customStyle="1" w:styleId="xl276">
    <w:name w:val="xl276"/>
    <w:basedOn w:val="Normal"/>
    <w:rsid w:val="00145BC5"/>
    <w:pPr>
      <w:pBdr>
        <w:top w:val="single" w:sz="4" w:space="0" w:color="auto"/>
        <w:left w:val="single" w:sz="4" w:space="0" w:color="auto"/>
        <w:bottom w:val="single" w:sz="8" w:space="0" w:color="auto"/>
      </w:pBdr>
      <w:spacing w:before="100" w:beforeAutospacing="1" w:after="100" w:afterAutospacing="1"/>
      <w:jc w:val="center"/>
    </w:pPr>
    <w:rPr>
      <w:b/>
      <w:bCs/>
      <w:lang w:val="en-US"/>
    </w:rPr>
  </w:style>
  <w:style w:type="paragraph" w:customStyle="1" w:styleId="xl277">
    <w:name w:val="xl277"/>
    <w:basedOn w:val="Normal"/>
    <w:rsid w:val="00145BC5"/>
    <w:pPr>
      <w:pBdr>
        <w:top w:val="single" w:sz="4" w:space="0" w:color="auto"/>
        <w:bottom w:val="single" w:sz="8" w:space="0" w:color="auto"/>
      </w:pBdr>
      <w:spacing w:before="100" w:beforeAutospacing="1" w:after="100" w:afterAutospacing="1"/>
      <w:jc w:val="center"/>
    </w:pPr>
    <w:rPr>
      <w:b/>
      <w:bCs/>
      <w:lang w:val="en-US"/>
    </w:rPr>
  </w:style>
  <w:style w:type="paragraph" w:customStyle="1" w:styleId="xl278">
    <w:name w:val="xl278"/>
    <w:basedOn w:val="Normal"/>
    <w:rsid w:val="00145BC5"/>
    <w:pPr>
      <w:pBdr>
        <w:top w:val="single" w:sz="4" w:space="0" w:color="auto"/>
        <w:bottom w:val="single" w:sz="8" w:space="0" w:color="auto"/>
        <w:right w:val="single" w:sz="8" w:space="0" w:color="auto"/>
      </w:pBdr>
      <w:spacing w:before="100" w:beforeAutospacing="1" w:after="100" w:afterAutospacing="1"/>
      <w:jc w:val="center"/>
    </w:pPr>
    <w:rPr>
      <w:b/>
      <w:bCs/>
      <w:lang w:val="en-US"/>
    </w:rPr>
  </w:style>
  <w:style w:type="paragraph" w:customStyle="1" w:styleId="xl279">
    <w:name w:val="xl279"/>
    <w:basedOn w:val="Normal"/>
    <w:rsid w:val="00145BC5"/>
    <w:pPr>
      <w:pBdr>
        <w:top w:val="single" w:sz="4" w:space="0" w:color="auto"/>
        <w:left w:val="single" w:sz="8" w:space="0" w:color="auto"/>
        <w:bottom w:val="single" w:sz="8" w:space="0" w:color="auto"/>
      </w:pBdr>
      <w:spacing w:before="100" w:beforeAutospacing="1" w:after="100" w:afterAutospacing="1"/>
      <w:jc w:val="center"/>
      <w:textAlignment w:val="center"/>
    </w:pPr>
    <w:rPr>
      <w:b/>
      <w:bCs/>
      <w:lang w:val="en-US"/>
    </w:rPr>
  </w:style>
  <w:style w:type="paragraph" w:customStyle="1" w:styleId="xl280">
    <w:name w:val="xl280"/>
    <w:basedOn w:val="Normal"/>
    <w:rsid w:val="00145BC5"/>
    <w:pPr>
      <w:pBdr>
        <w:top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281">
    <w:name w:val="xl281"/>
    <w:basedOn w:val="Normal"/>
    <w:rsid w:val="00145BC5"/>
    <w:pPr>
      <w:pBdr>
        <w:top w:val="single" w:sz="4" w:space="0" w:color="auto"/>
        <w:bottom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282">
    <w:name w:val="xl282"/>
    <w:basedOn w:val="Normal"/>
    <w:rsid w:val="00145BC5"/>
    <w:pPr>
      <w:pBdr>
        <w:top w:val="single" w:sz="4" w:space="0" w:color="auto"/>
        <w:left w:val="single" w:sz="4" w:space="0" w:color="auto"/>
        <w:bottom w:val="single" w:sz="8" w:space="0" w:color="auto"/>
      </w:pBdr>
      <w:spacing w:before="100" w:beforeAutospacing="1" w:after="100" w:afterAutospacing="1"/>
      <w:jc w:val="center"/>
      <w:textAlignment w:val="center"/>
    </w:pPr>
    <w:rPr>
      <w:b/>
      <w:bCs/>
      <w:lang w:val="en-US"/>
    </w:rPr>
  </w:style>
  <w:style w:type="paragraph" w:customStyle="1" w:styleId="xl283">
    <w:name w:val="xl283"/>
    <w:basedOn w:val="Normal"/>
    <w:rsid w:val="00145BC5"/>
    <w:pPr>
      <w:pBdr>
        <w:top w:val="single" w:sz="4" w:space="0" w:color="auto"/>
        <w:bottom w:val="single" w:sz="8" w:space="0" w:color="auto"/>
        <w:right w:val="single" w:sz="4" w:space="0" w:color="auto"/>
      </w:pBdr>
      <w:spacing w:before="100" w:beforeAutospacing="1" w:after="100" w:afterAutospacing="1"/>
      <w:jc w:val="center"/>
    </w:pPr>
    <w:rPr>
      <w:b/>
      <w:bCs/>
      <w:lang w:val="en-US"/>
    </w:rPr>
  </w:style>
  <w:style w:type="paragraph" w:customStyle="1" w:styleId="xl284">
    <w:name w:val="xl284"/>
    <w:basedOn w:val="Normal"/>
    <w:rsid w:val="00145BC5"/>
    <w:pPr>
      <w:pBdr>
        <w:top w:val="single" w:sz="4" w:space="0" w:color="auto"/>
        <w:left w:val="single" w:sz="4" w:space="0" w:color="auto"/>
        <w:bottom w:val="single" w:sz="8" w:space="0" w:color="auto"/>
      </w:pBdr>
      <w:spacing w:before="100" w:beforeAutospacing="1" w:after="100" w:afterAutospacing="1"/>
      <w:jc w:val="center"/>
    </w:pPr>
    <w:rPr>
      <w:b/>
      <w:bCs/>
      <w:lang w:val="en-US"/>
    </w:rPr>
  </w:style>
  <w:style w:type="paragraph" w:customStyle="1" w:styleId="xl285">
    <w:name w:val="xl285"/>
    <w:basedOn w:val="Normal"/>
    <w:rsid w:val="00145BC5"/>
    <w:pPr>
      <w:pBdr>
        <w:left w:val="single" w:sz="8" w:space="0" w:color="auto"/>
        <w:bottom w:val="single" w:sz="4" w:space="0" w:color="auto"/>
      </w:pBdr>
      <w:spacing w:before="100" w:beforeAutospacing="1" w:after="100" w:afterAutospacing="1"/>
      <w:jc w:val="center"/>
      <w:textAlignment w:val="center"/>
    </w:pPr>
    <w:rPr>
      <w:lang w:val="en-US"/>
    </w:rPr>
  </w:style>
  <w:style w:type="paragraph" w:customStyle="1" w:styleId="xl286">
    <w:name w:val="xl286"/>
    <w:basedOn w:val="Normal"/>
    <w:rsid w:val="00145BC5"/>
    <w:pPr>
      <w:pBdr>
        <w:bottom w:val="single" w:sz="4" w:space="0" w:color="auto"/>
      </w:pBdr>
      <w:spacing w:before="100" w:beforeAutospacing="1" w:after="100" w:afterAutospacing="1"/>
      <w:jc w:val="center"/>
      <w:textAlignment w:val="center"/>
    </w:pPr>
    <w:rPr>
      <w:lang w:val="en-US"/>
    </w:rPr>
  </w:style>
  <w:style w:type="paragraph" w:customStyle="1" w:styleId="xl287">
    <w:name w:val="xl287"/>
    <w:basedOn w:val="Normal"/>
    <w:rsid w:val="00145BC5"/>
    <w:pPr>
      <w:pBdr>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88">
    <w:name w:val="xl288"/>
    <w:basedOn w:val="Normal"/>
    <w:rsid w:val="00145BC5"/>
    <w:pPr>
      <w:pBdr>
        <w:top w:val="single" w:sz="8" w:space="0" w:color="auto"/>
        <w:left w:val="single" w:sz="4" w:space="0" w:color="auto"/>
      </w:pBdr>
      <w:spacing w:before="100" w:beforeAutospacing="1" w:after="100" w:afterAutospacing="1"/>
      <w:jc w:val="center"/>
      <w:textAlignment w:val="center"/>
    </w:pPr>
    <w:rPr>
      <w:b/>
      <w:bCs/>
      <w:lang w:val="en-US"/>
    </w:rPr>
  </w:style>
  <w:style w:type="paragraph" w:customStyle="1" w:styleId="xl289">
    <w:name w:val="xl289"/>
    <w:basedOn w:val="Normal"/>
    <w:rsid w:val="00145BC5"/>
    <w:pPr>
      <w:pBdr>
        <w:left w:val="single" w:sz="4" w:space="0" w:color="auto"/>
      </w:pBdr>
      <w:spacing w:before="100" w:beforeAutospacing="1" w:after="100" w:afterAutospacing="1"/>
      <w:jc w:val="center"/>
      <w:textAlignment w:val="center"/>
    </w:pPr>
    <w:rPr>
      <w:b/>
      <w:bCs/>
      <w:lang w:val="en-US"/>
    </w:rPr>
  </w:style>
  <w:style w:type="paragraph" w:customStyle="1" w:styleId="xl290">
    <w:name w:val="xl290"/>
    <w:basedOn w:val="Normal"/>
    <w:rsid w:val="00145BC5"/>
    <w:pPr>
      <w:pBdr>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291">
    <w:name w:val="xl291"/>
    <w:basedOn w:val="Normal"/>
    <w:rsid w:val="00145BC5"/>
    <w:pPr>
      <w:pBdr>
        <w:top w:val="single" w:sz="8" w:space="0" w:color="auto"/>
      </w:pBdr>
      <w:spacing w:before="100" w:beforeAutospacing="1" w:after="100" w:afterAutospacing="1"/>
      <w:jc w:val="center"/>
      <w:textAlignment w:val="center"/>
    </w:pPr>
    <w:rPr>
      <w:b/>
      <w:bCs/>
      <w:lang w:val="en-US"/>
    </w:rPr>
  </w:style>
  <w:style w:type="paragraph" w:customStyle="1" w:styleId="xl292">
    <w:name w:val="xl292"/>
    <w:basedOn w:val="Normal"/>
    <w:rsid w:val="00145BC5"/>
    <w:pPr>
      <w:pBdr>
        <w:top w:val="single" w:sz="8" w:space="0" w:color="auto"/>
        <w:right w:val="single" w:sz="4" w:space="0" w:color="auto"/>
      </w:pBdr>
      <w:spacing w:before="100" w:beforeAutospacing="1" w:after="100" w:afterAutospacing="1"/>
      <w:jc w:val="center"/>
      <w:textAlignment w:val="center"/>
    </w:pPr>
    <w:rPr>
      <w:b/>
      <w:bCs/>
      <w:lang w:val="en-US"/>
    </w:rPr>
  </w:style>
  <w:style w:type="paragraph" w:customStyle="1" w:styleId="xl293">
    <w:name w:val="xl293"/>
    <w:basedOn w:val="Normal"/>
    <w:rsid w:val="00145BC5"/>
    <w:pPr>
      <w:pBdr>
        <w:left w:val="single" w:sz="4" w:space="0" w:color="auto"/>
      </w:pBdr>
      <w:spacing w:before="100" w:beforeAutospacing="1" w:after="100" w:afterAutospacing="1"/>
      <w:jc w:val="center"/>
      <w:textAlignment w:val="center"/>
    </w:pPr>
    <w:rPr>
      <w:b/>
      <w:bCs/>
      <w:lang w:val="en-US"/>
    </w:rPr>
  </w:style>
  <w:style w:type="paragraph" w:customStyle="1" w:styleId="xl294">
    <w:name w:val="xl294"/>
    <w:basedOn w:val="Normal"/>
    <w:rsid w:val="00145BC5"/>
    <w:pPr>
      <w:spacing w:before="100" w:beforeAutospacing="1" w:after="100" w:afterAutospacing="1"/>
      <w:jc w:val="center"/>
      <w:textAlignment w:val="center"/>
    </w:pPr>
    <w:rPr>
      <w:b/>
      <w:bCs/>
      <w:lang w:val="en-US"/>
    </w:rPr>
  </w:style>
  <w:style w:type="paragraph" w:customStyle="1" w:styleId="xl295">
    <w:name w:val="xl295"/>
    <w:basedOn w:val="Normal"/>
    <w:rsid w:val="00145BC5"/>
    <w:pPr>
      <w:pBdr>
        <w:right w:val="single" w:sz="4" w:space="0" w:color="auto"/>
      </w:pBdr>
      <w:spacing w:before="100" w:beforeAutospacing="1" w:after="100" w:afterAutospacing="1"/>
      <w:jc w:val="center"/>
      <w:textAlignment w:val="center"/>
    </w:pPr>
    <w:rPr>
      <w:b/>
      <w:bCs/>
      <w:lang w:val="en-US"/>
    </w:rPr>
  </w:style>
  <w:style w:type="paragraph" w:customStyle="1" w:styleId="xl296">
    <w:name w:val="xl296"/>
    <w:basedOn w:val="Normal"/>
    <w:rsid w:val="00145BC5"/>
    <w:pPr>
      <w:pBdr>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297">
    <w:name w:val="xl297"/>
    <w:basedOn w:val="Normal"/>
    <w:rsid w:val="00145BC5"/>
    <w:pPr>
      <w:pBdr>
        <w:bottom w:val="single" w:sz="4" w:space="0" w:color="auto"/>
      </w:pBdr>
      <w:spacing w:before="100" w:beforeAutospacing="1" w:after="100" w:afterAutospacing="1"/>
      <w:jc w:val="center"/>
      <w:textAlignment w:val="center"/>
    </w:pPr>
    <w:rPr>
      <w:lang w:val="en-US"/>
    </w:rPr>
  </w:style>
  <w:style w:type="paragraph" w:customStyle="1" w:styleId="xl298">
    <w:name w:val="xl298"/>
    <w:basedOn w:val="Normal"/>
    <w:rsid w:val="00145BC5"/>
    <w:pPr>
      <w:pBdr>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299">
    <w:name w:val="xl299"/>
    <w:basedOn w:val="Normal"/>
    <w:rsid w:val="00145BC5"/>
    <w:pPr>
      <w:pBdr>
        <w:top w:val="single" w:sz="8" w:space="0" w:color="auto"/>
        <w:right w:val="single" w:sz="8" w:space="0" w:color="auto"/>
      </w:pBdr>
      <w:spacing w:before="100" w:beforeAutospacing="1" w:after="100" w:afterAutospacing="1"/>
      <w:jc w:val="center"/>
      <w:textAlignment w:val="center"/>
    </w:pPr>
    <w:rPr>
      <w:b/>
      <w:bCs/>
      <w:lang w:val="en-US"/>
    </w:rPr>
  </w:style>
  <w:style w:type="paragraph" w:customStyle="1" w:styleId="xl300">
    <w:name w:val="xl300"/>
    <w:basedOn w:val="Normal"/>
    <w:rsid w:val="00145BC5"/>
    <w:pPr>
      <w:pBdr>
        <w:right w:val="single" w:sz="8" w:space="0" w:color="auto"/>
      </w:pBdr>
      <w:spacing w:before="100" w:beforeAutospacing="1" w:after="100" w:afterAutospacing="1"/>
      <w:jc w:val="center"/>
      <w:textAlignment w:val="center"/>
    </w:pPr>
    <w:rPr>
      <w:b/>
      <w:bCs/>
      <w:lang w:val="en-US"/>
    </w:rPr>
  </w:style>
  <w:style w:type="paragraph" w:customStyle="1" w:styleId="xl301">
    <w:name w:val="xl301"/>
    <w:basedOn w:val="Normal"/>
    <w:rsid w:val="00145BC5"/>
    <w:pPr>
      <w:pBdr>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2">
    <w:name w:val="xl302"/>
    <w:basedOn w:val="Normal"/>
    <w:rsid w:val="00145BC5"/>
    <w:pPr>
      <w:pBdr>
        <w:bottom w:val="single" w:sz="4" w:space="0" w:color="auto"/>
      </w:pBdr>
      <w:spacing w:before="100" w:beforeAutospacing="1" w:after="100" w:afterAutospacing="1"/>
      <w:jc w:val="center"/>
      <w:textAlignment w:val="center"/>
    </w:pPr>
    <w:rPr>
      <w:b/>
      <w:bCs/>
      <w:lang w:val="en-US"/>
    </w:rPr>
  </w:style>
  <w:style w:type="paragraph" w:customStyle="1" w:styleId="xl303">
    <w:name w:val="xl303"/>
    <w:basedOn w:val="Normal"/>
    <w:rsid w:val="00145BC5"/>
    <w:pPr>
      <w:pBdr>
        <w:bottom w:val="single" w:sz="4" w:space="0" w:color="auto"/>
        <w:right w:val="single" w:sz="8" w:space="0" w:color="auto"/>
      </w:pBdr>
      <w:spacing w:before="100" w:beforeAutospacing="1" w:after="100" w:afterAutospacing="1"/>
      <w:jc w:val="center"/>
      <w:textAlignment w:val="center"/>
    </w:pPr>
    <w:rPr>
      <w:b/>
      <w:bCs/>
      <w:lang w:val="en-US"/>
    </w:rPr>
  </w:style>
  <w:style w:type="paragraph" w:customStyle="1" w:styleId="xl304">
    <w:name w:val="xl304"/>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5">
    <w:name w:val="xl305"/>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306">
    <w:name w:val="xl306"/>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7">
    <w:name w:val="xl307"/>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08">
    <w:name w:val="xl308"/>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309">
    <w:name w:val="xl309"/>
    <w:basedOn w:val="Normal"/>
    <w:rsid w:val="00145BC5"/>
    <w:pPr>
      <w:pBdr>
        <w:top w:val="single" w:sz="4" w:space="0" w:color="auto"/>
        <w:bottom w:val="single" w:sz="4" w:space="0" w:color="auto"/>
        <w:right w:val="single" w:sz="8" w:space="0" w:color="auto"/>
      </w:pBdr>
      <w:spacing w:before="100" w:beforeAutospacing="1" w:after="100" w:afterAutospacing="1"/>
      <w:jc w:val="center"/>
      <w:textAlignment w:val="center"/>
    </w:pPr>
    <w:rPr>
      <w:b/>
      <w:bCs/>
      <w:lang w:val="en-US"/>
    </w:rPr>
  </w:style>
  <w:style w:type="paragraph" w:customStyle="1" w:styleId="xl310">
    <w:name w:val="xl310"/>
    <w:basedOn w:val="Normal"/>
    <w:rsid w:val="00145BC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1">
    <w:name w:val="xl311"/>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2">
    <w:name w:val="xl312"/>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3">
    <w:name w:val="xl313"/>
    <w:basedOn w:val="Normal"/>
    <w:rsid w:val="00145BC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lang w:val="en-US"/>
    </w:rPr>
  </w:style>
  <w:style w:type="paragraph" w:customStyle="1" w:styleId="xl314">
    <w:name w:val="xl314"/>
    <w:basedOn w:val="Normal"/>
    <w:rsid w:val="00145BC5"/>
    <w:pPr>
      <w:pBdr>
        <w:top w:val="single" w:sz="4" w:space="0" w:color="auto"/>
        <w:left w:val="single" w:sz="4" w:space="0" w:color="auto"/>
        <w:bottom w:val="single" w:sz="8" w:space="0" w:color="auto"/>
      </w:pBdr>
      <w:spacing w:before="100" w:beforeAutospacing="1" w:after="100" w:afterAutospacing="1"/>
      <w:jc w:val="center"/>
      <w:textAlignment w:val="center"/>
    </w:pPr>
    <w:rPr>
      <w:lang w:val="en-US"/>
    </w:rPr>
  </w:style>
  <w:style w:type="paragraph" w:customStyle="1" w:styleId="xl315">
    <w:name w:val="xl315"/>
    <w:basedOn w:val="Normal"/>
    <w:rsid w:val="00145BC5"/>
    <w:pPr>
      <w:pBdr>
        <w:top w:val="single" w:sz="4" w:space="0" w:color="auto"/>
        <w:bottom w:val="single" w:sz="8" w:space="0" w:color="auto"/>
      </w:pBdr>
      <w:spacing w:before="100" w:beforeAutospacing="1" w:after="100" w:afterAutospacing="1"/>
      <w:jc w:val="center"/>
      <w:textAlignment w:val="center"/>
    </w:pPr>
    <w:rPr>
      <w:lang w:val="en-US"/>
    </w:rPr>
  </w:style>
  <w:style w:type="paragraph" w:customStyle="1" w:styleId="xl316">
    <w:name w:val="xl316"/>
    <w:basedOn w:val="Normal"/>
    <w:rsid w:val="00145BC5"/>
    <w:pPr>
      <w:pBdr>
        <w:top w:val="single" w:sz="4" w:space="0" w:color="auto"/>
        <w:bottom w:val="single" w:sz="8" w:space="0" w:color="auto"/>
        <w:right w:val="single" w:sz="4" w:space="0" w:color="auto"/>
      </w:pBdr>
      <w:spacing w:before="100" w:beforeAutospacing="1" w:after="100" w:afterAutospacing="1"/>
      <w:jc w:val="center"/>
      <w:textAlignment w:val="center"/>
    </w:pPr>
    <w:rPr>
      <w:lang w:val="en-US"/>
    </w:rPr>
  </w:style>
  <w:style w:type="paragraph" w:customStyle="1" w:styleId="xl317">
    <w:name w:val="xl317"/>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18">
    <w:name w:val="xl318"/>
    <w:basedOn w:val="Normal"/>
    <w:rsid w:val="00145BC5"/>
    <w:pPr>
      <w:pBdr>
        <w:top w:val="single" w:sz="4" w:space="0" w:color="auto"/>
        <w:bottom w:val="single" w:sz="4" w:space="0" w:color="auto"/>
      </w:pBdr>
      <w:spacing w:before="100" w:beforeAutospacing="1" w:after="100" w:afterAutospacing="1"/>
      <w:jc w:val="center"/>
      <w:textAlignment w:val="center"/>
    </w:pPr>
    <w:rPr>
      <w:b/>
      <w:bCs/>
      <w:lang w:val="en-US"/>
    </w:rPr>
  </w:style>
  <w:style w:type="paragraph" w:customStyle="1" w:styleId="xl319">
    <w:name w:val="xl319"/>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320">
    <w:name w:val="xl320"/>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lang w:val="en-US"/>
    </w:rPr>
  </w:style>
  <w:style w:type="paragraph" w:customStyle="1" w:styleId="xl321">
    <w:name w:val="xl321"/>
    <w:basedOn w:val="Normal"/>
    <w:rsid w:val="00145BC5"/>
    <w:pPr>
      <w:pBdr>
        <w:top w:val="single" w:sz="4" w:space="0" w:color="auto"/>
        <w:bottom w:val="single" w:sz="4" w:space="0" w:color="auto"/>
      </w:pBdr>
      <w:spacing w:before="100" w:beforeAutospacing="1" w:after="100" w:afterAutospacing="1"/>
      <w:jc w:val="center"/>
      <w:textAlignment w:val="center"/>
    </w:pPr>
    <w:rPr>
      <w:lang w:val="en-US"/>
    </w:rPr>
  </w:style>
  <w:style w:type="paragraph" w:customStyle="1" w:styleId="xl322">
    <w:name w:val="xl322"/>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323">
    <w:name w:val="xl323"/>
    <w:basedOn w:val="Normal"/>
    <w:rsid w:val="00145BC5"/>
    <w:pPr>
      <w:pBdr>
        <w:left w:val="single" w:sz="8" w:space="0" w:color="auto"/>
        <w:bottom w:val="single" w:sz="4" w:space="0" w:color="auto"/>
      </w:pBdr>
      <w:spacing w:before="100" w:beforeAutospacing="1" w:after="100" w:afterAutospacing="1"/>
      <w:jc w:val="center"/>
      <w:textAlignment w:val="center"/>
    </w:pPr>
    <w:rPr>
      <w:b/>
      <w:bCs/>
      <w:sz w:val="16"/>
      <w:szCs w:val="16"/>
      <w:lang w:val="en-US"/>
    </w:rPr>
  </w:style>
  <w:style w:type="paragraph" w:customStyle="1" w:styleId="xl324">
    <w:name w:val="xl324"/>
    <w:basedOn w:val="Normal"/>
    <w:rsid w:val="00145BC5"/>
    <w:pPr>
      <w:pBdr>
        <w:bottom w:val="single" w:sz="4" w:space="0" w:color="auto"/>
      </w:pBdr>
      <w:spacing w:before="100" w:beforeAutospacing="1" w:after="100" w:afterAutospacing="1"/>
      <w:jc w:val="center"/>
      <w:textAlignment w:val="center"/>
    </w:pPr>
    <w:rPr>
      <w:b/>
      <w:bCs/>
      <w:sz w:val="16"/>
      <w:szCs w:val="16"/>
      <w:lang w:val="en-US"/>
    </w:rPr>
  </w:style>
  <w:style w:type="paragraph" w:customStyle="1" w:styleId="xl325">
    <w:name w:val="xl325"/>
    <w:basedOn w:val="Normal"/>
    <w:rsid w:val="00145BC5"/>
    <w:pPr>
      <w:pBdr>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326">
    <w:name w:val="xl326"/>
    <w:basedOn w:val="Normal"/>
    <w:rsid w:val="00145BC5"/>
    <w:pPr>
      <w:pBdr>
        <w:left w:val="single" w:sz="4" w:space="0" w:color="auto"/>
        <w:bottom w:val="single" w:sz="4" w:space="0" w:color="auto"/>
      </w:pBdr>
      <w:spacing w:before="100" w:beforeAutospacing="1" w:after="100" w:afterAutospacing="1"/>
      <w:jc w:val="center"/>
      <w:textAlignment w:val="center"/>
    </w:pPr>
    <w:rPr>
      <w:b/>
      <w:bCs/>
      <w:sz w:val="16"/>
      <w:szCs w:val="16"/>
      <w:lang w:val="en-US"/>
    </w:rPr>
  </w:style>
  <w:style w:type="paragraph" w:customStyle="1" w:styleId="xl327">
    <w:name w:val="xl327"/>
    <w:basedOn w:val="Normal"/>
    <w:rsid w:val="00145BC5"/>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328">
    <w:name w:val="xl328"/>
    <w:basedOn w:val="Normal"/>
    <w:rsid w:val="00145BC5"/>
    <w:pPr>
      <w:pBdr>
        <w:left w:val="single" w:sz="4" w:space="0" w:color="auto"/>
        <w:bottom w:val="single" w:sz="4" w:space="0" w:color="auto"/>
        <w:right w:val="single" w:sz="8" w:space="0" w:color="auto"/>
      </w:pBdr>
      <w:spacing w:before="100" w:beforeAutospacing="1" w:after="100" w:afterAutospacing="1"/>
      <w:textAlignment w:val="center"/>
    </w:pPr>
    <w:rPr>
      <w:sz w:val="20"/>
      <w:szCs w:val="20"/>
      <w:lang w:val="en-US"/>
    </w:rPr>
  </w:style>
  <w:style w:type="paragraph" w:customStyle="1" w:styleId="xl329">
    <w:name w:val="xl329"/>
    <w:basedOn w:val="Normal"/>
    <w:rsid w:val="00145BC5"/>
    <w:pPr>
      <w:pBdr>
        <w:top w:val="single" w:sz="4" w:space="0" w:color="auto"/>
      </w:pBdr>
      <w:spacing w:before="100" w:beforeAutospacing="1" w:after="100" w:afterAutospacing="1"/>
      <w:jc w:val="center"/>
    </w:pPr>
    <w:rPr>
      <w:sz w:val="20"/>
      <w:szCs w:val="20"/>
      <w:lang w:val="en-US"/>
    </w:rPr>
  </w:style>
  <w:style w:type="paragraph" w:customStyle="1" w:styleId="xl330">
    <w:name w:val="xl330"/>
    <w:basedOn w:val="Normal"/>
    <w:rsid w:val="00145BC5"/>
    <w:pPr>
      <w:spacing w:before="100" w:beforeAutospacing="1" w:after="100" w:afterAutospacing="1"/>
      <w:jc w:val="center"/>
    </w:pPr>
    <w:rPr>
      <w:b/>
      <w:bCs/>
      <w:sz w:val="22"/>
      <w:szCs w:val="22"/>
      <w:lang w:val="en-US"/>
    </w:rPr>
  </w:style>
  <w:style w:type="paragraph" w:customStyle="1" w:styleId="xl331">
    <w:name w:val="xl331"/>
    <w:basedOn w:val="Normal"/>
    <w:rsid w:val="00145BC5"/>
    <w:pPr>
      <w:pBdr>
        <w:bottom w:val="single" w:sz="8" w:space="0" w:color="auto"/>
      </w:pBdr>
      <w:spacing w:before="100" w:beforeAutospacing="1" w:after="100" w:afterAutospacing="1"/>
      <w:jc w:val="right"/>
    </w:pPr>
    <w:rPr>
      <w:b/>
      <w:bCs/>
      <w:lang w:val="en-US"/>
    </w:rPr>
  </w:style>
  <w:style w:type="paragraph" w:customStyle="1" w:styleId="xl332">
    <w:name w:val="xl332"/>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333">
    <w:name w:val="xl333"/>
    <w:basedOn w:val="Normal"/>
    <w:rsid w:val="00145BC5"/>
    <w:pPr>
      <w:pBdr>
        <w:bottom w:val="single" w:sz="4" w:space="0" w:color="auto"/>
      </w:pBdr>
      <w:spacing w:before="100" w:beforeAutospacing="1" w:after="100" w:afterAutospacing="1"/>
    </w:pPr>
    <w:rPr>
      <w:b/>
      <w:bCs/>
      <w:sz w:val="20"/>
      <w:szCs w:val="20"/>
      <w:lang w:val="en-US"/>
    </w:rPr>
  </w:style>
  <w:style w:type="paragraph" w:customStyle="1" w:styleId="xl334">
    <w:name w:val="xl334"/>
    <w:basedOn w:val="Normal"/>
    <w:rsid w:val="00145BC5"/>
    <w:pPr>
      <w:pBdr>
        <w:bottom w:val="single" w:sz="4" w:space="0" w:color="auto"/>
      </w:pBdr>
      <w:spacing w:before="100" w:beforeAutospacing="1" w:after="100" w:afterAutospacing="1"/>
      <w:jc w:val="center"/>
    </w:pPr>
    <w:rPr>
      <w:b/>
      <w:bCs/>
      <w:sz w:val="20"/>
      <w:szCs w:val="20"/>
      <w:lang w:val="en-US"/>
    </w:rPr>
  </w:style>
  <w:style w:type="paragraph" w:customStyle="1" w:styleId="xl335">
    <w:name w:val="xl335"/>
    <w:basedOn w:val="Normal"/>
    <w:rsid w:val="00145BC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336">
    <w:name w:val="xl336"/>
    <w:basedOn w:val="Normal"/>
    <w:rsid w:val="00145BC5"/>
    <w:pPr>
      <w:pBdr>
        <w:top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337">
    <w:name w:val="xl337"/>
    <w:basedOn w:val="Normal"/>
    <w:rsid w:val="00145BC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38">
    <w:name w:val="xl338"/>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39">
    <w:name w:val="xl339"/>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40">
    <w:name w:val="xl340"/>
    <w:basedOn w:val="Normal"/>
    <w:rsid w:val="00145B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341">
    <w:name w:val="xl341"/>
    <w:basedOn w:val="Normal"/>
    <w:rsid w:val="00145BC5"/>
    <w:pPr>
      <w:pBdr>
        <w:top w:val="single" w:sz="4" w:space="0" w:color="auto"/>
        <w:bottom w:val="single" w:sz="8" w:space="0" w:color="auto"/>
      </w:pBdr>
      <w:spacing w:before="100" w:beforeAutospacing="1" w:after="100" w:afterAutospacing="1"/>
      <w:jc w:val="center"/>
      <w:textAlignment w:val="center"/>
    </w:pPr>
    <w:rPr>
      <w:sz w:val="20"/>
      <w:szCs w:val="20"/>
      <w:lang w:val="en-US"/>
    </w:rPr>
  </w:style>
  <w:style w:type="paragraph" w:customStyle="1" w:styleId="xl342">
    <w:name w:val="xl342"/>
    <w:basedOn w:val="Normal"/>
    <w:rsid w:val="00145BC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lang w:val="en-US"/>
    </w:rPr>
  </w:style>
  <w:style w:type="paragraph" w:customStyle="1" w:styleId="TableContents">
    <w:name w:val="Table Contents"/>
    <w:basedOn w:val="Standard"/>
    <w:rsid w:val="00E25E92"/>
    <w:pPr>
      <w:suppressLineNumbers/>
      <w:autoSpaceDN/>
      <w:textAlignment w:val="auto"/>
    </w:pPr>
    <w:rPr>
      <w:rFonts w:eastAsia="SimSun" w:cs="Mangal"/>
      <w:kern w:val="2"/>
      <w:lang w:eastAsia="ar-SA"/>
    </w:rPr>
  </w:style>
  <w:style w:type="character" w:customStyle="1" w:styleId="FontStyle15">
    <w:name w:val="Font Style15"/>
    <w:rsid w:val="00F43EF6"/>
    <w:rPr>
      <w:rFonts w:ascii="Times New Roman" w:hAnsi="Times New Roman" w:cs="Times New Roman"/>
      <w:sz w:val="22"/>
      <w:szCs w:val="22"/>
    </w:rPr>
  </w:style>
  <w:style w:type="character" w:styleId="Emphasis">
    <w:name w:val="Emphasis"/>
    <w:qFormat/>
    <w:rsid w:val="0047600D"/>
    <w:rPr>
      <w:i/>
      <w:iCs/>
    </w:rPr>
  </w:style>
  <w:style w:type="paragraph" w:customStyle="1" w:styleId="xl343">
    <w:name w:val="xl343"/>
    <w:basedOn w:val="Normal"/>
    <w:rsid w:val="0047600D"/>
    <w:pPr>
      <w:pBdr>
        <w:left w:val="double" w:sz="6" w:space="0" w:color="auto"/>
        <w:bottom w:val="single" w:sz="8" w:space="0" w:color="auto"/>
        <w:right w:val="single" w:sz="8" w:space="0" w:color="auto"/>
      </w:pBdr>
      <w:shd w:val="clear" w:color="000000" w:fill="C0C0C0"/>
      <w:spacing w:before="100" w:beforeAutospacing="1" w:after="100" w:afterAutospacing="1"/>
      <w:textAlignment w:val="center"/>
    </w:pPr>
    <w:rPr>
      <w:b/>
      <w:bCs/>
      <w:sz w:val="16"/>
      <w:szCs w:val="16"/>
      <w:lang w:val="en-GB" w:eastAsia="en-GB"/>
    </w:rPr>
  </w:style>
  <w:style w:type="paragraph" w:customStyle="1" w:styleId="xl344">
    <w:name w:val="xl344"/>
    <w:basedOn w:val="Normal"/>
    <w:rsid w:val="0047600D"/>
    <w:pPr>
      <w:pBdr>
        <w:top w:val="single" w:sz="8" w:space="0" w:color="auto"/>
        <w:bottom w:val="single" w:sz="8" w:space="0" w:color="auto"/>
        <w:right w:val="single" w:sz="8" w:space="0" w:color="auto"/>
      </w:pBdr>
      <w:shd w:val="clear" w:color="000000" w:fill="C0C0C0"/>
      <w:spacing w:before="100" w:beforeAutospacing="1" w:after="100" w:afterAutospacing="1"/>
      <w:textAlignment w:val="center"/>
    </w:pPr>
    <w:rPr>
      <w:sz w:val="16"/>
      <w:szCs w:val="16"/>
      <w:lang w:val="en-GB" w:eastAsia="en-GB"/>
    </w:rPr>
  </w:style>
  <w:style w:type="paragraph" w:customStyle="1" w:styleId="xl345">
    <w:name w:val="xl345"/>
    <w:basedOn w:val="Normal"/>
    <w:rsid w:val="0047600D"/>
    <w:pPr>
      <w:pBdr>
        <w:top w:val="single" w:sz="8" w:space="0" w:color="auto"/>
        <w:bottom w:val="single" w:sz="8" w:space="0" w:color="auto"/>
        <w:right w:val="single" w:sz="8" w:space="0" w:color="auto"/>
      </w:pBdr>
      <w:shd w:val="clear" w:color="000000" w:fill="C0C0C0"/>
      <w:spacing w:before="100" w:beforeAutospacing="1" w:after="100" w:afterAutospacing="1"/>
      <w:textAlignment w:val="center"/>
    </w:pPr>
    <w:rPr>
      <w:sz w:val="16"/>
      <w:szCs w:val="16"/>
      <w:lang w:val="en-GB" w:eastAsia="en-GB"/>
    </w:rPr>
  </w:style>
  <w:style w:type="paragraph" w:customStyle="1" w:styleId="xl346">
    <w:name w:val="xl346"/>
    <w:basedOn w:val="Normal"/>
    <w:rsid w:val="0047600D"/>
    <w:pPr>
      <w:pBdr>
        <w:top w:val="single" w:sz="8" w:space="0" w:color="auto"/>
        <w:bottom w:val="single" w:sz="8" w:space="0" w:color="auto"/>
        <w:right w:val="single" w:sz="8" w:space="0" w:color="auto"/>
      </w:pBdr>
      <w:shd w:val="clear" w:color="000000" w:fill="C0C0C0"/>
      <w:spacing w:before="100" w:beforeAutospacing="1" w:after="100" w:afterAutospacing="1"/>
      <w:jc w:val="right"/>
      <w:textAlignment w:val="center"/>
    </w:pPr>
    <w:rPr>
      <w:sz w:val="16"/>
      <w:szCs w:val="16"/>
      <w:lang w:val="en-GB" w:eastAsia="en-GB"/>
    </w:rPr>
  </w:style>
  <w:style w:type="paragraph" w:customStyle="1" w:styleId="xl347">
    <w:name w:val="xl347"/>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16"/>
      <w:szCs w:val="16"/>
      <w:lang w:val="en-GB" w:eastAsia="en-GB"/>
    </w:rPr>
  </w:style>
  <w:style w:type="paragraph" w:customStyle="1" w:styleId="xl348">
    <w:name w:val="xl348"/>
    <w:basedOn w:val="Normal"/>
    <w:rsid w:val="0047600D"/>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b/>
      <w:bCs/>
      <w:sz w:val="16"/>
      <w:szCs w:val="16"/>
      <w:lang w:val="en-GB" w:eastAsia="en-GB"/>
    </w:rPr>
  </w:style>
  <w:style w:type="paragraph" w:customStyle="1" w:styleId="xl349">
    <w:name w:val="xl349"/>
    <w:basedOn w:val="Normal"/>
    <w:rsid w:val="0047600D"/>
    <w:pPr>
      <w:pBdr>
        <w:bottom w:val="single" w:sz="4"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50">
    <w:name w:val="xl350"/>
    <w:basedOn w:val="Normal"/>
    <w:rsid w:val="0047600D"/>
    <w:pPr>
      <w:pBdr>
        <w:left w:val="single" w:sz="8"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51">
    <w:name w:val="xl351"/>
    <w:basedOn w:val="Normal"/>
    <w:rsid w:val="0047600D"/>
    <w:pPr>
      <w:pBdr>
        <w:left w:val="single" w:sz="8" w:space="0" w:color="auto"/>
        <w:bottom w:val="single" w:sz="8" w:space="0" w:color="auto"/>
        <w:right w:val="single" w:sz="8"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52">
    <w:name w:val="xl352"/>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53">
    <w:name w:val="xl353"/>
    <w:basedOn w:val="Normal"/>
    <w:rsid w:val="0047600D"/>
    <w:pPr>
      <w:pBdr>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54">
    <w:name w:val="xl354"/>
    <w:basedOn w:val="Normal"/>
    <w:rsid w:val="0047600D"/>
    <w:pPr>
      <w:pBdr>
        <w:left w:val="double" w:sz="6" w:space="0" w:color="auto"/>
        <w:right w:val="single" w:sz="8" w:space="0" w:color="auto"/>
      </w:pBdr>
      <w:shd w:val="clear" w:color="000000" w:fill="FFFFFF"/>
      <w:spacing w:before="100" w:beforeAutospacing="1" w:after="100" w:afterAutospacing="1"/>
      <w:jc w:val="center"/>
      <w:textAlignment w:val="center"/>
    </w:pPr>
    <w:rPr>
      <w:i/>
      <w:iCs/>
      <w:color w:val="000000"/>
      <w:sz w:val="16"/>
      <w:szCs w:val="16"/>
      <w:lang w:val="en-GB" w:eastAsia="en-GB"/>
    </w:rPr>
  </w:style>
  <w:style w:type="paragraph" w:customStyle="1" w:styleId="xl355">
    <w:name w:val="xl355"/>
    <w:basedOn w:val="Normal"/>
    <w:rsid w:val="0047600D"/>
    <w:pPr>
      <w:pBdr>
        <w:bottom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56">
    <w:name w:val="xl356"/>
    <w:basedOn w:val="Normal"/>
    <w:rsid w:val="0047600D"/>
    <w:pPr>
      <w:pBdr>
        <w:bottom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57">
    <w:name w:val="xl357"/>
    <w:basedOn w:val="Normal"/>
    <w:rsid w:val="0047600D"/>
    <w:pPr>
      <w:pBdr>
        <w:left w:val="single" w:sz="8" w:space="0" w:color="auto"/>
        <w:bottom w:val="single" w:sz="8" w:space="0" w:color="auto"/>
        <w:right w:val="single" w:sz="8" w:space="0" w:color="auto"/>
      </w:pBdr>
      <w:shd w:val="clear" w:color="000000" w:fill="C0C0C0"/>
      <w:spacing w:before="100" w:beforeAutospacing="1" w:after="100" w:afterAutospacing="1"/>
      <w:jc w:val="right"/>
      <w:textAlignment w:val="center"/>
    </w:pPr>
    <w:rPr>
      <w:b/>
      <w:bCs/>
      <w:color w:val="000000"/>
      <w:sz w:val="16"/>
      <w:szCs w:val="16"/>
      <w:lang w:val="en-GB" w:eastAsia="en-GB"/>
    </w:rPr>
  </w:style>
  <w:style w:type="paragraph" w:customStyle="1" w:styleId="xl358">
    <w:name w:val="xl358"/>
    <w:basedOn w:val="Normal"/>
    <w:rsid w:val="0047600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16"/>
      <w:szCs w:val="16"/>
      <w:lang w:val="en-GB" w:eastAsia="en-GB"/>
    </w:rPr>
  </w:style>
  <w:style w:type="paragraph" w:customStyle="1" w:styleId="xl359">
    <w:name w:val="xl359"/>
    <w:basedOn w:val="Normal"/>
    <w:rsid w:val="0047600D"/>
    <w:pPr>
      <w:pBdr>
        <w:top w:val="single" w:sz="8" w:space="0" w:color="auto"/>
        <w:bottom w:val="single" w:sz="8" w:space="0" w:color="auto"/>
      </w:pBdr>
      <w:spacing w:before="100" w:beforeAutospacing="1" w:after="100" w:afterAutospacing="1"/>
    </w:pPr>
    <w:rPr>
      <w:lang w:val="en-GB" w:eastAsia="en-GB"/>
    </w:rPr>
  </w:style>
  <w:style w:type="paragraph" w:customStyle="1" w:styleId="xl360">
    <w:name w:val="xl360"/>
    <w:basedOn w:val="Normal"/>
    <w:rsid w:val="0047600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en-GB" w:eastAsia="en-GB"/>
    </w:rPr>
  </w:style>
  <w:style w:type="paragraph" w:customStyle="1" w:styleId="xl361">
    <w:name w:val="xl361"/>
    <w:basedOn w:val="Normal"/>
    <w:rsid w:val="0047600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62">
    <w:name w:val="xl362"/>
    <w:basedOn w:val="Normal"/>
    <w:rsid w:val="0047600D"/>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63">
    <w:name w:val="xl363"/>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64">
    <w:name w:val="xl364"/>
    <w:basedOn w:val="Normal"/>
    <w:rsid w:val="0047600D"/>
    <w:pPr>
      <w:pBdr>
        <w:bottom w:val="single" w:sz="8" w:space="0" w:color="auto"/>
        <w:right w:val="single" w:sz="8" w:space="0" w:color="auto"/>
      </w:pBdr>
      <w:shd w:val="clear" w:color="000000" w:fill="C0C0C0"/>
      <w:spacing w:before="100" w:beforeAutospacing="1" w:after="100" w:afterAutospacing="1"/>
      <w:textAlignment w:val="center"/>
    </w:pPr>
    <w:rPr>
      <w:color w:val="000000"/>
      <w:sz w:val="16"/>
      <w:szCs w:val="16"/>
      <w:lang w:val="en-GB" w:eastAsia="en-GB"/>
    </w:rPr>
  </w:style>
  <w:style w:type="paragraph" w:customStyle="1" w:styleId="xl365">
    <w:name w:val="xl365"/>
    <w:basedOn w:val="Normal"/>
    <w:rsid w:val="0047600D"/>
    <w:pPr>
      <w:pBdr>
        <w:bottom w:val="single" w:sz="8" w:space="0" w:color="auto"/>
        <w:right w:val="single" w:sz="8" w:space="0" w:color="auto"/>
      </w:pBdr>
      <w:shd w:val="clear" w:color="000000" w:fill="C0C0C0"/>
      <w:spacing w:before="100" w:beforeAutospacing="1" w:after="100" w:afterAutospacing="1"/>
      <w:jc w:val="right"/>
      <w:textAlignment w:val="center"/>
    </w:pPr>
    <w:rPr>
      <w:color w:val="000000"/>
      <w:sz w:val="16"/>
      <w:szCs w:val="16"/>
      <w:lang w:val="en-GB" w:eastAsia="en-GB"/>
    </w:rPr>
  </w:style>
  <w:style w:type="paragraph" w:customStyle="1" w:styleId="xl366">
    <w:name w:val="xl366"/>
    <w:basedOn w:val="Normal"/>
    <w:rsid w:val="0047600D"/>
    <w:pPr>
      <w:pBdr>
        <w:top w:val="single" w:sz="8" w:space="0" w:color="auto"/>
        <w:right w:val="single" w:sz="8" w:space="0" w:color="auto"/>
      </w:pBdr>
      <w:shd w:val="clear" w:color="000000" w:fill="C0C0C0"/>
      <w:spacing w:before="100" w:beforeAutospacing="1" w:after="100" w:afterAutospacing="1"/>
      <w:jc w:val="right"/>
      <w:textAlignment w:val="center"/>
    </w:pPr>
    <w:rPr>
      <w:color w:val="000000"/>
      <w:sz w:val="16"/>
      <w:szCs w:val="16"/>
      <w:lang w:val="en-GB" w:eastAsia="en-GB"/>
    </w:rPr>
  </w:style>
  <w:style w:type="paragraph" w:customStyle="1" w:styleId="xl367">
    <w:name w:val="xl367"/>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pPr>
    <w:rPr>
      <w:b/>
      <w:bCs/>
      <w:sz w:val="16"/>
      <w:szCs w:val="16"/>
      <w:lang w:val="en-GB" w:eastAsia="en-GB"/>
    </w:rPr>
  </w:style>
  <w:style w:type="paragraph" w:customStyle="1" w:styleId="xl368">
    <w:name w:val="xl368"/>
    <w:basedOn w:val="Normal"/>
    <w:rsid w:val="0047600D"/>
    <w:pPr>
      <w:pBdr>
        <w:bottom w:val="single" w:sz="8" w:space="0" w:color="auto"/>
        <w:right w:val="single" w:sz="8" w:space="0" w:color="auto"/>
      </w:pBdr>
      <w:shd w:val="clear" w:color="000000" w:fill="FFFFFF"/>
      <w:spacing w:before="100" w:beforeAutospacing="1" w:after="100" w:afterAutospacing="1"/>
    </w:pPr>
    <w:rPr>
      <w:b/>
      <w:bCs/>
      <w:sz w:val="16"/>
      <w:szCs w:val="16"/>
      <w:lang w:val="en-GB" w:eastAsia="en-GB"/>
    </w:rPr>
  </w:style>
  <w:style w:type="paragraph" w:customStyle="1" w:styleId="xl369">
    <w:name w:val="xl369"/>
    <w:basedOn w:val="Normal"/>
    <w:rsid w:val="0047600D"/>
    <w:pPr>
      <w:pBdr>
        <w:bottom w:val="single" w:sz="8" w:space="0" w:color="auto"/>
      </w:pBdr>
      <w:shd w:val="clear" w:color="000000" w:fill="FFFFFF"/>
      <w:spacing w:before="100" w:beforeAutospacing="1" w:after="100" w:afterAutospacing="1"/>
      <w:jc w:val="right"/>
      <w:textAlignment w:val="center"/>
    </w:pPr>
    <w:rPr>
      <w:color w:val="000000"/>
      <w:sz w:val="16"/>
      <w:szCs w:val="16"/>
      <w:lang w:val="en-GB" w:eastAsia="en-GB"/>
    </w:rPr>
  </w:style>
  <w:style w:type="paragraph" w:customStyle="1" w:styleId="xl370">
    <w:name w:val="xl370"/>
    <w:basedOn w:val="Normal"/>
    <w:rsid w:val="0047600D"/>
    <w:pPr>
      <w:pBdr>
        <w:right w:val="single" w:sz="8" w:space="0" w:color="auto"/>
      </w:pBdr>
      <w:shd w:val="clear" w:color="000000" w:fill="FFFFFF"/>
      <w:spacing w:before="100" w:beforeAutospacing="1" w:after="100" w:afterAutospacing="1"/>
      <w:jc w:val="center"/>
      <w:textAlignment w:val="center"/>
    </w:pPr>
    <w:rPr>
      <w:color w:val="000000"/>
      <w:sz w:val="16"/>
      <w:szCs w:val="16"/>
      <w:lang w:val="en-GB" w:eastAsia="en-GB"/>
    </w:rPr>
  </w:style>
  <w:style w:type="paragraph" w:customStyle="1" w:styleId="xl371">
    <w:name w:val="xl371"/>
    <w:basedOn w:val="Normal"/>
    <w:rsid w:val="0047600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sz w:val="16"/>
      <w:szCs w:val="16"/>
      <w:lang w:val="en-GB" w:eastAsia="en-GB"/>
    </w:rPr>
  </w:style>
  <w:style w:type="paragraph" w:customStyle="1" w:styleId="xl372">
    <w:name w:val="xl372"/>
    <w:basedOn w:val="Normal"/>
    <w:rsid w:val="0047600D"/>
    <w:pPr>
      <w:spacing w:before="100" w:beforeAutospacing="1" w:after="100" w:afterAutospacing="1"/>
      <w:jc w:val="center"/>
      <w:textAlignment w:val="center"/>
    </w:pPr>
    <w:rPr>
      <w:b/>
      <w:bCs/>
      <w:color w:val="000000"/>
      <w:sz w:val="16"/>
      <w:szCs w:val="16"/>
      <w:lang w:val="en-GB" w:eastAsia="en-GB"/>
    </w:rPr>
  </w:style>
  <w:style w:type="paragraph" w:customStyle="1" w:styleId="xl373">
    <w:name w:val="xl373"/>
    <w:basedOn w:val="Normal"/>
    <w:rsid w:val="0047600D"/>
    <w:pPr>
      <w:pBdr>
        <w:bottom w:val="double" w:sz="6" w:space="0" w:color="auto"/>
      </w:pBdr>
      <w:spacing w:before="100" w:beforeAutospacing="1" w:after="100" w:afterAutospacing="1"/>
      <w:jc w:val="center"/>
      <w:textAlignment w:val="center"/>
    </w:pPr>
    <w:rPr>
      <w:b/>
      <w:bCs/>
      <w:color w:val="000000"/>
      <w:sz w:val="16"/>
      <w:szCs w:val="16"/>
      <w:lang w:val="en-GB" w:eastAsia="en-GB"/>
    </w:rPr>
  </w:style>
  <w:style w:type="paragraph" w:customStyle="1" w:styleId="xl374">
    <w:name w:val="xl374"/>
    <w:basedOn w:val="Normal"/>
    <w:rsid w:val="0047600D"/>
    <w:pPr>
      <w:pBdr>
        <w:top w:val="double" w:sz="6" w:space="0" w:color="auto"/>
        <w:left w:val="double" w:sz="6" w:space="0" w:color="auto"/>
        <w:bottom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5">
    <w:name w:val="xl375"/>
    <w:basedOn w:val="Normal"/>
    <w:rsid w:val="0047600D"/>
    <w:pPr>
      <w:pBdr>
        <w:top w:val="double" w:sz="6" w:space="0" w:color="auto"/>
        <w:bottom w:val="single" w:sz="8" w:space="0" w:color="auto"/>
        <w:right w:val="single" w:sz="8" w:space="0" w:color="000000"/>
      </w:pBdr>
      <w:spacing w:before="100" w:beforeAutospacing="1" w:after="100" w:afterAutospacing="1"/>
      <w:jc w:val="center"/>
      <w:textAlignment w:val="center"/>
    </w:pPr>
    <w:rPr>
      <w:color w:val="000000"/>
      <w:sz w:val="16"/>
      <w:szCs w:val="16"/>
      <w:lang w:val="en-GB" w:eastAsia="en-GB"/>
    </w:rPr>
  </w:style>
  <w:style w:type="paragraph" w:customStyle="1" w:styleId="xl376">
    <w:name w:val="xl376"/>
    <w:basedOn w:val="Normal"/>
    <w:rsid w:val="0047600D"/>
    <w:pPr>
      <w:pBdr>
        <w:top w:val="double" w:sz="6" w:space="0" w:color="auto"/>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7">
    <w:name w:val="xl377"/>
    <w:basedOn w:val="Normal"/>
    <w:rsid w:val="0047600D"/>
    <w:pPr>
      <w:pBdr>
        <w:bottom w:val="single" w:sz="8" w:space="0" w:color="000000"/>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8">
    <w:name w:val="xl378"/>
    <w:basedOn w:val="Normal"/>
    <w:rsid w:val="0047600D"/>
    <w:pPr>
      <w:pBdr>
        <w:top w:val="double" w:sz="6" w:space="0" w:color="auto"/>
        <w:left w:val="single" w:sz="8" w:space="0" w:color="auto"/>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79">
    <w:name w:val="xl379"/>
    <w:basedOn w:val="Normal"/>
    <w:rsid w:val="0047600D"/>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0">
    <w:name w:val="xl380"/>
    <w:basedOn w:val="Normal"/>
    <w:rsid w:val="0047600D"/>
    <w:pPr>
      <w:pBdr>
        <w:top w:val="double" w:sz="6" w:space="0" w:color="auto"/>
        <w:left w:val="single" w:sz="8" w:space="0" w:color="auto"/>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1">
    <w:name w:val="xl381"/>
    <w:basedOn w:val="Normal"/>
    <w:rsid w:val="0047600D"/>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2">
    <w:name w:val="xl382"/>
    <w:basedOn w:val="Normal"/>
    <w:rsid w:val="0047600D"/>
    <w:pPr>
      <w:pBdr>
        <w:top w:val="double" w:sz="6" w:space="0" w:color="auto"/>
        <w:left w:val="single" w:sz="8" w:space="0" w:color="auto"/>
        <w:bottom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3">
    <w:name w:val="xl383"/>
    <w:basedOn w:val="Normal"/>
    <w:rsid w:val="0047600D"/>
    <w:pPr>
      <w:pBdr>
        <w:top w:val="double" w:sz="6" w:space="0" w:color="auto"/>
        <w:bottom w:val="single" w:sz="8" w:space="0" w:color="auto"/>
      </w:pBdr>
      <w:spacing w:before="100" w:beforeAutospacing="1" w:after="100" w:afterAutospacing="1"/>
      <w:jc w:val="center"/>
      <w:textAlignment w:val="center"/>
    </w:pPr>
    <w:rPr>
      <w:color w:val="000000"/>
      <w:sz w:val="16"/>
      <w:szCs w:val="16"/>
      <w:lang w:val="en-GB" w:eastAsia="en-GB"/>
    </w:rPr>
  </w:style>
  <w:style w:type="paragraph" w:customStyle="1" w:styleId="xl384">
    <w:name w:val="xl384"/>
    <w:basedOn w:val="Normal"/>
    <w:rsid w:val="0047600D"/>
    <w:pPr>
      <w:pBdr>
        <w:left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85">
    <w:name w:val="xl385"/>
    <w:basedOn w:val="Normal"/>
    <w:rsid w:val="0047600D"/>
    <w:pPr>
      <w:pBdr>
        <w:left w:val="single" w:sz="8" w:space="0" w:color="auto"/>
        <w:bottom w:val="single" w:sz="8" w:space="0" w:color="auto"/>
        <w:right w:val="single" w:sz="8" w:space="0" w:color="auto"/>
      </w:pBdr>
      <w:spacing w:before="100" w:beforeAutospacing="1" w:after="100" w:afterAutospacing="1"/>
      <w:jc w:val="right"/>
      <w:textAlignment w:val="center"/>
    </w:pPr>
    <w:rPr>
      <w:color w:val="000000"/>
      <w:sz w:val="16"/>
      <w:szCs w:val="16"/>
      <w:lang w:val="en-GB" w:eastAsia="en-GB"/>
    </w:rPr>
  </w:style>
  <w:style w:type="paragraph" w:customStyle="1" w:styleId="xl386">
    <w:name w:val="xl386"/>
    <w:basedOn w:val="Normal"/>
    <w:rsid w:val="0047600D"/>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lang w:val="en-GB" w:eastAsia="en-GB"/>
    </w:rPr>
  </w:style>
  <w:style w:type="paragraph" w:customStyle="1" w:styleId="xl387">
    <w:name w:val="xl387"/>
    <w:basedOn w:val="Normal"/>
    <w:rsid w:val="0047600D"/>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lang w:val="en-GB" w:eastAsia="en-GB"/>
    </w:rPr>
  </w:style>
  <w:style w:type="paragraph" w:customStyle="1" w:styleId="xl388">
    <w:name w:val="xl388"/>
    <w:basedOn w:val="Normal"/>
    <w:rsid w:val="0047600D"/>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89">
    <w:name w:val="xl389"/>
    <w:basedOn w:val="Normal"/>
    <w:rsid w:val="0047600D"/>
    <w:pPr>
      <w:pBdr>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90">
    <w:name w:val="xl390"/>
    <w:basedOn w:val="Normal"/>
    <w:rsid w:val="004760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b/>
      <w:bCs/>
      <w:color w:val="000000"/>
      <w:sz w:val="16"/>
      <w:szCs w:val="16"/>
      <w:lang w:val="en-GB" w:eastAsia="en-GB"/>
    </w:rPr>
  </w:style>
  <w:style w:type="paragraph" w:customStyle="1" w:styleId="xl391">
    <w:name w:val="xl391"/>
    <w:basedOn w:val="Normal"/>
    <w:rsid w:val="0047600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92">
    <w:name w:val="xl392"/>
    <w:basedOn w:val="Normal"/>
    <w:rsid w:val="0047600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en-GB" w:eastAsia="en-GB"/>
    </w:rPr>
  </w:style>
  <w:style w:type="paragraph" w:customStyle="1" w:styleId="xl393">
    <w:name w:val="xl393"/>
    <w:basedOn w:val="Normal"/>
    <w:rsid w:val="0047600D"/>
    <w:pPr>
      <w:pBdr>
        <w:top w:val="single" w:sz="8" w:space="0" w:color="auto"/>
        <w:left w:val="single" w:sz="8" w:space="0" w:color="auto"/>
        <w:right w:val="single" w:sz="8"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94">
    <w:name w:val="xl394"/>
    <w:basedOn w:val="Normal"/>
    <w:rsid w:val="0047600D"/>
    <w:pPr>
      <w:pBdr>
        <w:left w:val="single" w:sz="8" w:space="0" w:color="auto"/>
        <w:right w:val="single" w:sz="8" w:space="0" w:color="auto"/>
      </w:pBdr>
      <w:shd w:val="clear" w:color="000000" w:fill="C0C0C0"/>
      <w:spacing w:before="100" w:beforeAutospacing="1" w:after="100" w:afterAutospacing="1"/>
      <w:textAlignment w:val="center"/>
    </w:pPr>
    <w:rPr>
      <w:b/>
      <w:bCs/>
      <w:color w:val="000000"/>
      <w:sz w:val="16"/>
      <w:szCs w:val="16"/>
      <w:lang w:val="en-GB" w:eastAsia="en-GB"/>
    </w:rPr>
  </w:style>
  <w:style w:type="paragraph" w:customStyle="1" w:styleId="xl395">
    <w:name w:val="xl395"/>
    <w:basedOn w:val="Normal"/>
    <w:rsid w:val="0047600D"/>
    <w:pPr>
      <w:pBdr>
        <w:left w:val="single" w:sz="8" w:space="0" w:color="auto"/>
        <w:right w:val="single" w:sz="8" w:space="0" w:color="auto"/>
      </w:pBdr>
      <w:shd w:val="clear" w:color="000000" w:fill="FFFFFF"/>
      <w:spacing w:before="100" w:beforeAutospacing="1" w:after="100" w:afterAutospacing="1"/>
      <w:textAlignment w:val="center"/>
    </w:pPr>
    <w:rPr>
      <w:b/>
      <w:bCs/>
      <w:color w:val="000000"/>
      <w:sz w:val="16"/>
      <w:szCs w:val="16"/>
      <w:lang w:val="en-GB" w:eastAsia="en-GB"/>
    </w:rPr>
  </w:style>
  <w:style w:type="paragraph" w:customStyle="1" w:styleId="xl396">
    <w:name w:val="xl396"/>
    <w:basedOn w:val="Normal"/>
    <w:rsid w:val="0047600D"/>
    <w:pPr>
      <w:pBdr>
        <w:left w:val="single" w:sz="8" w:space="0" w:color="auto"/>
        <w:right w:val="single" w:sz="8" w:space="0" w:color="auto"/>
      </w:pBdr>
      <w:spacing w:before="100" w:beforeAutospacing="1" w:after="100" w:afterAutospacing="1"/>
      <w:textAlignment w:val="center"/>
    </w:pPr>
    <w:rPr>
      <w:color w:val="000000"/>
      <w:sz w:val="16"/>
      <w:szCs w:val="16"/>
      <w:lang w:val="en-GB" w:eastAsia="en-GB"/>
    </w:rPr>
  </w:style>
  <w:style w:type="character" w:customStyle="1" w:styleId="Heading2Char1">
    <w:name w:val="Heading 2 Char1"/>
    <w:link w:val="Heading2"/>
    <w:rsid w:val="0047600D"/>
    <w:rPr>
      <w:b/>
      <w:bCs/>
      <w:sz w:val="24"/>
      <w:szCs w:val="24"/>
      <w:lang w:val="sr-Cyrl-CS" w:eastAsia="en-US" w:bidi="ar-SA"/>
    </w:rPr>
  </w:style>
  <w:style w:type="paragraph" w:styleId="Title">
    <w:name w:val="Title"/>
    <w:basedOn w:val="Normal"/>
    <w:link w:val="TitleChar1"/>
    <w:qFormat/>
    <w:rsid w:val="00E83DCB"/>
    <w:pPr>
      <w:jc w:val="center"/>
    </w:pPr>
    <w:rPr>
      <w:b/>
      <w:sz w:val="28"/>
      <w:lang w:val="sr-Cyrl-CS"/>
    </w:rPr>
  </w:style>
  <w:style w:type="character" w:customStyle="1" w:styleId="CharChar9">
    <w:name w:val="Char Char9"/>
    <w:rsid w:val="00E83DCB"/>
    <w:rPr>
      <w:rFonts w:ascii="BZtimes" w:hAnsi="BZtimes"/>
      <w:noProof/>
      <w:lang w:val="en-GB" w:eastAsia="en-US" w:bidi="ar-SA"/>
    </w:rPr>
  </w:style>
  <w:style w:type="character" w:customStyle="1" w:styleId="CharChar12">
    <w:name w:val="Char Char12"/>
    <w:rsid w:val="00E83DCB"/>
    <w:rPr>
      <w:b/>
      <w:bCs/>
      <w:sz w:val="28"/>
      <w:szCs w:val="24"/>
      <w:lang w:val="en-GB" w:eastAsia="en-US" w:bidi="ar-SA"/>
    </w:rPr>
  </w:style>
  <w:style w:type="paragraph" w:customStyle="1" w:styleId="NASLOV1">
    <w:name w:val="NASLOV 1"/>
    <w:basedOn w:val="Normal"/>
    <w:rsid w:val="00E83DCB"/>
    <w:pPr>
      <w:numPr>
        <w:numId w:val="1"/>
      </w:numPr>
      <w:jc w:val="both"/>
    </w:pPr>
    <w:rPr>
      <w:b/>
      <w:lang w:val="sr-Cyrl-CS"/>
    </w:rPr>
  </w:style>
  <w:style w:type="paragraph" w:customStyle="1" w:styleId="NASLOV2">
    <w:name w:val="NASLOV 2"/>
    <w:basedOn w:val="Normal"/>
    <w:rsid w:val="00E83DCB"/>
    <w:pPr>
      <w:numPr>
        <w:ilvl w:val="1"/>
        <w:numId w:val="1"/>
      </w:numPr>
      <w:jc w:val="both"/>
    </w:pPr>
    <w:rPr>
      <w:b/>
      <w:lang w:val="sr-Cyrl-CS"/>
    </w:rPr>
  </w:style>
  <w:style w:type="paragraph" w:customStyle="1" w:styleId="NASLOV3">
    <w:name w:val="NASLOV 3"/>
    <w:basedOn w:val="BodyTextIndent"/>
    <w:rsid w:val="00E83DCB"/>
    <w:pPr>
      <w:numPr>
        <w:ilvl w:val="2"/>
        <w:numId w:val="1"/>
      </w:numPr>
      <w:spacing w:after="0" w:line="288" w:lineRule="auto"/>
      <w:jc w:val="both"/>
    </w:pPr>
    <w:rPr>
      <w:b/>
      <w:kern w:val="24"/>
      <w:szCs w:val="20"/>
      <w:lang w:val="sr-Cyrl-CS" w:eastAsia="hr-HR"/>
    </w:rPr>
  </w:style>
  <w:style w:type="paragraph" w:customStyle="1" w:styleId="NASLOV4-bb">
    <w:name w:val="NASLOV 4-bb"/>
    <w:basedOn w:val="BodyTextIndent"/>
    <w:link w:val="NASLOV4-bbChar"/>
    <w:rsid w:val="00E83DCB"/>
    <w:pPr>
      <w:spacing w:after="0" w:line="288" w:lineRule="auto"/>
      <w:ind w:left="0" w:firstLine="720"/>
      <w:jc w:val="both"/>
    </w:pPr>
    <w:rPr>
      <w:b/>
      <w:kern w:val="24"/>
      <w:szCs w:val="20"/>
      <w:lang w:val="sr-Cyrl-CS" w:eastAsia="hr-HR"/>
    </w:rPr>
  </w:style>
  <w:style w:type="paragraph" w:styleId="TOC4">
    <w:name w:val="toc 4"/>
    <w:basedOn w:val="Normal"/>
    <w:next w:val="Normal"/>
    <w:autoRedefine/>
    <w:rsid w:val="00E83DCB"/>
    <w:pPr>
      <w:tabs>
        <w:tab w:val="right" w:leader="dot" w:pos="9061"/>
      </w:tabs>
      <w:spacing w:line="288" w:lineRule="auto"/>
      <w:ind w:left="992"/>
      <w:jc w:val="both"/>
    </w:pPr>
    <w:rPr>
      <w:lang w:val="en-GB"/>
    </w:rPr>
  </w:style>
  <w:style w:type="paragraph" w:styleId="TOC5">
    <w:name w:val="toc 5"/>
    <w:basedOn w:val="Normal"/>
    <w:next w:val="Normal"/>
    <w:autoRedefine/>
    <w:rsid w:val="00E83DCB"/>
    <w:pPr>
      <w:tabs>
        <w:tab w:val="right" w:leader="dot" w:pos="9061"/>
      </w:tabs>
      <w:ind w:left="1134"/>
      <w:jc w:val="both"/>
    </w:pPr>
    <w:rPr>
      <w:lang w:val="en-GB"/>
    </w:rPr>
  </w:style>
  <w:style w:type="character" w:customStyle="1" w:styleId="Heading3Char1">
    <w:name w:val="Heading 3 Char1"/>
    <w:link w:val="Heading3"/>
    <w:rsid w:val="00E83DCB"/>
    <w:rPr>
      <w:rFonts w:ascii="Cambria" w:hAnsi="Cambria"/>
      <w:b/>
      <w:bCs/>
      <w:sz w:val="26"/>
      <w:szCs w:val="26"/>
      <w:lang w:val="en-GB" w:eastAsia="en-US" w:bidi="ar-SA"/>
    </w:rPr>
  </w:style>
  <w:style w:type="paragraph" w:styleId="TOC1">
    <w:name w:val="toc 1"/>
    <w:basedOn w:val="Normal"/>
    <w:next w:val="Normal"/>
    <w:autoRedefine/>
    <w:qFormat/>
    <w:rsid w:val="00E83DCB"/>
    <w:pPr>
      <w:tabs>
        <w:tab w:val="left" w:pos="426"/>
        <w:tab w:val="right" w:leader="dot" w:pos="9072"/>
      </w:tabs>
      <w:spacing w:line="288" w:lineRule="auto"/>
      <w:jc w:val="both"/>
    </w:pPr>
    <w:rPr>
      <w:noProof/>
    </w:rPr>
  </w:style>
  <w:style w:type="paragraph" w:styleId="Index1">
    <w:name w:val="index 1"/>
    <w:basedOn w:val="Normal"/>
    <w:next w:val="Normal"/>
    <w:autoRedefine/>
    <w:semiHidden/>
    <w:rsid w:val="00E83DCB"/>
    <w:pPr>
      <w:ind w:left="240" w:hanging="240"/>
      <w:jc w:val="both"/>
    </w:pPr>
    <w:rPr>
      <w:lang w:val="en-GB"/>
    </w:rPr>
  </w:style>
  <w:style w:type="paragraph" w:styleId="TOC2">
    <w:name w:val="toc 2"/>
    <w:basedOn w:val="Normal"/>
    <w:next w:val="Normal"/>
    <w:autoRedefine/>
    <w:qFormat/>
    <w:rsid w:val="00E83DCB"/>
    <w:pPr>
      <w:tabs>
        <w:tab w:val="left" w:pos="426"/>
      </w:tabs>
      <w:spacing w:line="288" w:lineRule="auto"/>
      <w:ind w:firstLine="709"/>
      <w:jc w:val="both"/>
    </w:pPr>
    <w:rPr>
      <w:noProof/>
      <w:lang w:val="ru-RU"/>
    </w:rPr>
  </w:style>
  <w:style w:type="paragraph" w:styleId="TOC3">
    <w:name w:val="toc 3"/>
    <w:basedOn w:val="Normal"/>
    <w:next w:val="Normal"/>
    <w:autoRedefine/>
    <w:qFormat/>
    <w:rsid w:val="00E83DCB"/>
    <w:pPr>
      <w:tabs>
        <w:tab w:val="left" w:pos="1276"/>
        <w:tab w:val="right" w:leader="dot" w:pos="9061"/>
      </w:tabs>
      <w:spacing w:line="288" w:lineRule="auto"/>
      <w:ind w:left="480"/>
      <w:jc w:val="both"/>
    </w:pPr>
    <w:rPr>
      <w:lang w:val="en-GB"/>
    </w:rPr>
  </w:style>
  <w:style w:type="paragraph" w:customStyle="1" w:styleId="Pa6">
    <w:name w:val="Pa6"/>
    <w:basedOn w:val="Normal"/>
    <w:next w:val="Normal"/>
    <w:rsid w:val="00E83DCB"/>
    <w:pPr>
      <w:autoSpaceDE w:val="0"/>
      <w:autoSpaceDN w:val="0"/>
      <w:adjustRightInd w:val="0"/>
      <w:spacing w:line="201" w:lineRule="atLeast"/>
    </w:pPr>
    <w:rPr>
      <w:rFonts w:ascii="Arial" w:hAnsi="Arial"/>
      <w:lang w:eastAsia="sr-Latn-CS"/>
    </w:rPr>
  </w:style>
  <w:style w:type="paragraph" w:customStyle="1" w:styleId="Pa3">
    <w:name w:val="Pa3"/>
    <w:basedOn w:val="Normal"/>
    <w:next w:val="Normal"/>
    <w:rsid w:val="00E83DCB"/>
    <w:pPr>
      <w:autoSpaceDE w:val="0"/>
      <w:autoSpaceDN w:val="0"/>
      <w:adjustRightInd w:val="0"/>
      <w:spacing w:line="181" w:lineRule="atLeast"/>
    </w:pPr>
    <w:rPr>
      <w:rFonts w:ascii="Arial" w:hAnsi="Arial"/>
      <w:lang w:eastAsia="sr-Latn-CS"/>
    </w:rPr>
  </w:style>
  <w:style w:type="character" w:customStyle="1" w:styleId="BodyTextIndentChar">
    <w:name w:val="Body Text Indent Char"/>
    <w:locked/>
    <w:rsid w:val="00E83DCB"/>
    <w:rPr>
      <w:rFonts w:cs="Times New Roman"/>
      <w:kern w:val="24"/>
      <w:sz w:val="24"/>
      <w:lang w:val="sr-Cyrl-CS" w:eastAsia="hr-HR" w:bidi="ar-SA"/>
    </w:rPr>
  </w:style>
  <w:style w:type="paragraph" w:customStyle="1" w:styleId="NASLOV5">
    <w:name w:val="NASLOV 5"/>
    <w:basedOn w:val="NASLOV4-bb"/>
    <w:link w:val="NASLOV5Char"/>
    <w:qFormat/>
    <w:rsid w:val="00E83DCB"/>
    <w:pPr>
      <w:ind w:left="708" w:firstLine="285"/>
    </w:pPr>
  </w:style>
  <w:style w:type="character" w:customStyle="1" w:styleId="CharChar13">
    <w:name w:val="Char Char13"/>
    <w:rsid w:val="00E83DCB"/>
    <w:rPr>
      <w:rFonts w:ascii="Cambria" w:eastAsia="Times New Roman" w:hAnsi="Cambria" w:cs="Times New Roman"/>
      <w:b/>
      <w:bCs/>
      <w:kern w:val="32"/>
      <w:sz w:val="32"/>
      <w:szCs w:val="32"/>
      <w:lang w:val="en-GB" w:eastAsia="en-US"/>
    </w:rPr>
  </w:style>
  <w:style w:type="character" w:customStyle="1" w:styleId="NASLOV4-bbChar">
    <w:name w:val="NASLOV 4-bb Char"/>
    <w:link w:val="NASLOV4-bb"/>
    <w:rsid w:val="00E83DCB"/>
    <w:rPr>
      <w:b/>
      <w:kern w:val="24"/>
      <w:sz w:val="24"/>
      <w:lang w:val="sr-Cyrl-CS" w:eastAsia="hr-HR" w:bidi="ar-SA"/>
    </w:rPr>
  </w:style>
  <w:style w:type="character" w:customStyle="1" w:styleId="NASLOV5Char">
    <w:name w:val="NASLOV 5 Char"/>
    <w:basedOn w:val="NASLOV4-bbChar"/>
    <w:link w:val="NASLOV5"/>
    <w:rsid w:val="00E83DCB"/>
    <w:rPr>
      <w:b/>
      <w:kern w:val="24"/>
      <w:sz w:val="24"/>
      <w:lang w:val="sr-Cyrl-CS" w:eastAsia="hr-HR" w:bidi="ar-SA"/>
    </w:rPr>
  </w:style>
  <w:style w:type="paragraph" w:customStyle="1" w:styleId="TOCHeading1">
    <w:name w:val="TOC Heading1"/>
    <w:basedOn w:val="Heading1"/>
    <w:next w:val="Normal"/>
    <w:qFormat/>
    <w:rsid w:val="00E83DCB"/>
    <w:pPr>
      <w:keepLines/>
      <w:spacing w:before="480" w:line="276" w:lineRule="auto"/>
      <w:jc w:val="left"/>
      <w:outlineLvl w:val="9"/>
    </w:pPr>
    <w:rPr>
      <w:rFonts w:ascii="Cambria" w:hAnsi="Cambria"/>
      <w:color w:val="365F91"/>
      <w:sz w:val="28"/>
      <w:szCs w:val="28"/>
      <w:lang w:val="en-US"/>
    </w:rPr>
  </w:style>
  <w:style w:type="character" w:customStyle="1" w:styleId="Heading6Char1">
    <w:name w:val="Heading 6 Char1"/>
    <w:link w:val="Heading6"/>
    <w:rsid w:val="00E83DCB"/>
    <w:rPr>
      <w:rFonts w:ascii="Calibri" w:hAnsi="Calibri"/>
      <w:b/>
      <w:bCs/>
      <w:sz w:val="22"/>
      <w:szCs w:val="22"/>
      <w:lang w:val="en-GB" w:eastAsia="en-US" w:bidi="ar-SA"/>
    </w:rPr>
  </w:style>
  <w:style w:type="paragraph" w:customStyle="1" w:styleId="wfxRecipient">
    <w:name w:val="wfxRecipient"/>
    <w:basedOn w:val="Normal"/>
    <w:rsid w:val="00E83DCB"/>
    <w:pPr>
      <w:overflowPunct w:val="0"/>
      <w:autoSpaceDE w:val="0"/>
      <w:autoSpaceDN w:val="0"/>
      <w:adjustRightInd w:val="0"/>
      <w:jc w:val="both"/>
      <w:textAlignment w:val="baseline"/>
    </w:pPr>
    <w:rPr>
      <w:kern w:val="24"/>
      <w:szCs w:val="20"/>
      <w:lang w:val="sr-Cyrl-CS"/>
    </w:rPr>
  </w:style>
  <w:style w:type="character" w:styleId="FootnoteReference">
    <w:name w:val="footnote reference"/>
    <w:rsid w:val="00E83DCB"/>
    <w:rPr>
      <w:vertAlign w:val="superscript"/>
    </w:rPr>
  </w:style>
  <w:style w:type="paragraph" w:styleId="BodyTextIndent3">
    <w:name w:val="Body Text Indent 3"/>
    <w:basedOn w:val="Normal"/>
    <w:rsid w:val="00E83DCB"/>
    <w:pPr>
      <w:spacing w:after="120"/>
      <w:ind w:left="283"/>
      <w:jc w:val="both"/>
    </w:pPr>
    <w:rPr>
      <w:sz w:val="16"/>
      <w:szCs w:val="16"/>
      <w:lang w:val="en-GB"/>
    </w:rPr>
  </w:style>
  <w:style w:type="paragraph" w:customStyle="1" w:styleId="ColorfulList-Accent12">
    <w:name w:val="Colorful List - Accent 12"/>
    <w:basedOn w:val="Normal"/>
    <w:qFormat/>
    <w:rsid w:val="00E83DCB"/>
    <w:pPr>
      <w:ind w:left="708"/>
      <w:jc w:val="both"/>
    </w:pPr>
    <w:rPr>
      <w:lang w:val="en-GB"/>
    </w:rPr>
  </w:style>
  <w:style w:type="paragraph" w:customStyle="1" w:styleId="Naslov5-bb">
    <w:name w:val="Naslov 5-bb"/>
    <w:basedOn w:val="NASLOV4-bb"/>
    <w:link w:val="Naslov5-bbChar"/>
    <w:qFormat/>
    <w:rsid w:val="00E83DCB"/>
    <w:pPr>
      <w:ind w:left="360"/>
    </w:pPr>
  </w:style>
  <w:style w:type="paragraph" w:customStyle="1" w:styleId="Naslov6-bb">
    <w:name w:val="Naslov 6-bb"/>
    <w:basedOn w:val="Naslov5-bb"/>
    <w:link w:val="Naslov6-bbChar"/>
    <w:qFormat/>
    <w:rsid w:val="00E83DCB"/>
  </w:style>
  <w:style w:type="character" w:customStyle="1" w:styleId="Naslov5-bbChar">
    <w:name w:val="Naslov 5-bb Char"/>
    <w:basedOn w:val="NASLOV4-bbChar"/>
    <w:link w:val="Naslov5-bb"/>
    <w:rsid w:val="00E83DCB"/>
    <w:rPr>
      <w:b/>
      <w:kern w:val="24"/>
      <w:sz w:val="24"/>
      <w:lang w:val="sr-Cyrl-CS" w:eastAsia="hr-HR" w:bidi="ar-SA"/>
    </w:rPr>
  </w:style>
  <w:style w:type="paragraph" w:styleId="EndnoteText">
    <w:name w:val="endnote text"/>
    <w:basedOn w:val="Normal"/>
    <w:rsid w:val="00E83DCB"/>
    <w:pPr>
      <w:jc w:val="both"/>
    </w:pPr>
    <w:rPr>
      <w:sz w:val="20"/>
      <w:szCs w:val="20"/>
      <w:lang w:val="en-GB"/>
    </w:rPr>
  </w:style>
  <w:style w:type="character" w:customStyle="1" w:styleId="Naslov6-bbChar">
    <w:name w:val="Naslov 6-bb Char"/>
    <w:basedOn w:val="Naslov5-bbChar"/>
    <w:link w:val="Naslov6-bb"/>
    <w:rsid w:val="00E83DCB"/>
    <w:rPr>
      <w:b/>
      <w:kern w:val="24"/>
      <w:sz w:val="24"/>
      <w:lang w:val="sr-Cyrl-CS" w:eastAsia="hr-HR" w:bidi="ar-SA"/>
    </w:rPr>
  </w:style>
  <w:style w:type="character" w:styleId="EndnoteReference">
    <w:name w:val="endnote reference"/>
    <w:rsid w:val="00E83DCB"/>
    <w:rPr>
      <w:vertAlign w:val="superscript"/>
    </w:rPr>
  </w:style>
  <w:style w:type="character" w:customStyle="1" w:styleId="lat">
    <w:name w:val="lat"/>
    <w:rsid w:val="00E83DCB"/>
    <w:rPr>
      <w:sz w:val="24"/>
      <w:szCs w:val="24"/>
    </w:rPr>
  </w:style>
  <w:style w:type="paragraph" w:styleId="BlockText">
    <w:name w:val="Block Text"/>
    <w:basedOn w:val="Normal"/>
    <w:rsid w:val="00E83DCB"/>
    <w:pPr>
      <w:ind w:left="1875" w:right="2213"/>
      <w:jc w:val="both"/>
    </w:pPr>
    <w:rPr>
      <w:rFonts w:ascii="Tahoma" w:hAnsi="Tahoma"/>
      <w:szCs w:val="20"/>
      <w:lang w:val="sr-Cyrl-CS"/>
    </w:rPr>
  </w:style>
  <w:style w:type="paragraph" w:customStyle="1" w:styleId="TEKST">
    <w:name w:val="TEKST"/>
    <w:basedOn w:val="Normal"/>
    <w:qFormat/>
    <w:rsid w:val="00E83DCB"/>
    <w:pPr>
      <w:spacing w:before="120" w:after="120"/>
      <w:ind w:firstLine="851"/>
      <w:jc w:val="both"/>
    </w:pPr>
    <w:rPr>
      <w:color w:val="000000"/>
      <w:szCs w:val="26"/>
      <w:lang w:val="en-US"/>
    </w:rPr>
  </w:style>
  <w:style w:type="character" w:customStyle="1" w:styleId="Bodytext0">
    <w:name w:val="Body text_"/>
    <w:link w:val="Teloteksta1"/>
    <w:rsid w:val="00E83DCB"/>
    <w:rPr>
      <w:shd w:val="clear" w:color="auto" w:fill="FFFFFF"/>
      <w:lang w:bidi="ar-SA"/>
    </w:rPr>
  </w:style>
  <w:style w:type="paragraph" w:customStyle="1" w:styleId="Teloteksta1">
    <w:name w:val="Telo teksta1"/>
    <w:basedOn w:val="Normal"/>
    <w:link w:val="Bodytext0"/>
    <w:rsid w:val="00E83DCB"/>
    <w:pPr>
      <w:widowControl w:val="0"/>
      <w:shd w:val="clear" w:color="auto" w:fill="FFFFFF"/>
      <w:spacing w:before="900" w:line="261" w:lineRule="exact"/>
    </w:pPr>
    <w:rPr>
      <w:sz w:val="20"/>
      <w:szCs w:val="20"/>
      <w:shd w:val="clear" w:color="auto" w:fill="FFFFFF"/>
      <w:lang w:val="en-US"/>
    </w:rPr>
  </w:style>
  <w:style w:type="character" w:customStyle="1" w:styleId="BodytextItalic">
    <w:name w:val="Body text + Italic"/>
    <w:rsid w:val="00E83DCB"/>
    <w:rPr>
      <w:rFonts w:ascii="Arial" w:eastAsia="Arial" w:hAnsi="Arial" w:cs="Arial"/>
      <w:b w:val="0"/>
      <w:bCs w:val="0"/>
      <w:i/>
      <w:iCs/>
      <w:smallCaps w:val="0"/>
      <w:strike w:val="0"/>
      <w:color w:val="000000"/>
      <w:spacing w:val="0"/>
      <w:w w:val="100"/>
      <w:position w:val="0"/>
      <w:sz w:val="18"/>
      <w:szCs w:val="18"/>
      <w:u w:val="none"/>
      <w:shd w:val="clear" w:color="auto" w:fill="FFFFFF"/>
    </w:rPr>
  </w:style>
  <w:style w:type="character" w:customStyle="1" w:styleId="Bodytext8pt">
    <w:name w:val="Body text + 8 pt"/>
    <w:rsid w:val="00E83DCB"/>
    <w:rPr>
      <w:rFonts w:ascii="Arial" w:eastAsia="Arial" w:hAnsi="Arial" w:cs="Arial"/>
      <w:b w:val="0"/>
      <w:bCs w:val="0"/>
      <w:i w:val="0"/>
      <w:iCs w:val="0"/>
      <w:smallCaps w:val="0"/>
      <w:strike w:val="0"/>
      <w:color w:val="000000"/>
      <w:spacing w:val="0"/>
      <w:w w:val="100"/>
      <w:position w:val="0"/>
      <w:sz w:val="16"/>
      <w:szCs w:val="16"/>
      <w:u w:val="none"/>
      <w:shd w:val="clear" w:color="auto" w:fill="FFFFFF"/>
    </w:rPr>
  </w:style>
  <w:style w:type="character" w:customStyle="1" w:styleId="Bodytext11ptBoldScale75">
    <w:name w:val="Body text + 11 pt.Bold.Scale 75%"/>
    <w:rsid w:val="00E83DCB"/>
    <w:rPr>
      <w:rFonts w:ascii="Arial" w:eastAsia="Arial" w:hAnsi="Arial" w:cs="Arial"/>
      <w:b/>
      <w:bCs/>
      <w:i w:val="0"/>
      <w:iCs w:val="0"/>
      <w:smallCaps w:val="0"/>
      <w:strike w:val="0"/>
      <w:color w:val="000000"/>
      <w:spacing w:val="0"/>
      <w:w w:val="75"/>
      <w:position w:val="0"/>
      <w:sz w:val="22"/>
      <w:szCs w:val="22"/>
      <w:u w:val="none"/>
      <w:shd w:val="clear" w:color="auto" w:fill="FFFFFF"/>
    </w:rPr>
  </w:style>
  <w:style w:type="character" w:customStyle="1" w:styleId="BodytextBold">
    <w:name w:val="Body text + Bold"/>
    <w:rsid w:val="00E83DCB"/>
    <w:rPr>
      <w:rFonts w:ascii="Arial" w:eastAsia="Arial" w:hAnsi="Arial" w:cs="Arial"/>
      <w:b/>
      <w:bCs/>
      <w:i w:val="0"/>
      <w:iCs w:val="0"/>
      <w:smallCaps w:val="0"/>
      <w:strike w:val="0"/>
      <w:color w:val="000000"/>
      <w:spacing w:val="0"/>
      <w:w w:val="100"/>
      <w:position w:val="0"/>
      <w:sz w:val="17"/>
      <w:szCs w:val="17"/>
      <w:u w:val="none"/>
      <w:shd w:val="clear" w:color="auto" w:fill="FFFFFF"/>
    </w:rPr>
  </w:style>
  <w:style w:type="character" w:customStyle="1" w:styleId="BodytextExact">
    <w:name w:val="Body text Exact"/>
    <w:rsid w:val="00E83DCB"/>
    <w:rPr>
      <w:rFonts w:ascii="Arial" w:eastAsia="Arial" w:hAnsi="Arial" w:cs="Arial"/>
      <w:b w:val="0"/>
      <w:bCs w:val="0"/>
      <w:i w:val="0"/>
      <w:iCs w:val="0"/>
      <w:smallCaps w:val="0"/>
      <w:strike w:val="0"/>
      <w:spacing w:val="-1"/>
      <w:sz w:val="17"/>
      <w:szCs w:val="17"/>
      <w:u w:val="none"/>
    </w:rPr>
  </w:style>
  <w:style w:type="paragraph" w:customStyle="1" w:styleId="xl52">
    <w:name w:val="xl52"/>
    <w:basedOn w:val="Normal"/>
    <w:rsid w:val="00E83DCB"/>
    <w:pPr>
      <w:pBdr>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i/>
      <w:iCs/>
      <w:color w:val="000000"/>
      <w:sz w:val="9"/>
      <w:szCs w:val="9"/>
      <w:lang w:val="en-GB"/>
    </w:rPr>
  </w:style>
  <w:style w:type="paragraph" w:styleId="DocumentMap">
    <w:name w:val="Document Map"/>
    <w:basedOn w:val="Normal"/>
    <w:link w:val="DocumentMapChar"/>
    <w:rsid w:val="00E83DCB"/>
    <w:pPr>
      <w:jc w:val="both"/>
    </w:pPr>
    <w:rPr>
      <w:rFonts w:ascii="Tahoma" w:hAnsi="Tahoma"/>
      <w:sz w:val="16"/>
      <w:szCs w:val="16"/>
      <w:lang w:val="en-GB"/>
    </w:rPr>
  </w:style>
  <w:style w:type="character" w:customStyle="1" w:styleId="Bodytext75pt">
    <w:name w:val="Body text + 7.5 pt"/>
    <w:rsid w:val="00E83DCB"/>
    <w:rPr>
      <w:rFonts w:ascii="Arial" w:eastAsia="Arial" w:hAnsi="Arial" w:cs="Arial"/>
      <w:color w:val="000000"/>
      <w:spacing w:val="0"/>
      <w:w w:val="100"/>
      <w:position w:val="0"/>
      <w:sz w:val="15"/>
      <w:szCs w:val="15"/>
      <w:shd w:val="clear" w:color="auto" w:fill="FFFFFF"/>
    </w:rPr>
  </w:style>
  <w:style w:type="character" w:customStyle="1" w:styleId="Bodytext7">
    <w:name w:val="Body text (7)_"/>
    <w:link w:val="Bodytext70"/>
    <w:rsid w:val="00E83DCB"/>
    <w:rPr>
      <w:rFonts w:ascii="Arial" w:eastAsia="Arial" w:hAnsi="Arial"/>
      <w:b/>
      <w:bCs/>
      <w:sz w:val="19"/>
      <w:szCs w:val="19"/>
      <w:shd w:val="clear" w:color="auto" w:fill="FFFFFF"/>
      <w:lang w:bidi="ar-SA"/>
    </w:rPr>
  </w:style>
  <w:style w:type="character" w:customStyle="1" w:styleId="Bodytext75ptSmallCaps">
    <w:name w:val="Body text + 7.5 pt.Small Caps"/>
    <w:rsid w:val="00E83DCB"/>
    <w:rPr>
      <w:rFonts w:ascii="Arial" w:eastAsia="Arial" w:hAnsi="Arial" w:cs="Arial"/>
      <w:b w:val="0"/>
      <w:bCs w:val="0"/>
      <w:i w:val="0"/>
      <w:iCs w:val="0"/>
      <w:smallCaps/>
      <w:strike w:val="0"/>
      <w:color w:val="000000"/>
      <w:spacing w:val="0"/>
      <w:w w:val="100"/>
      <w:position w:val="0"/>
      <w:sz w:val="15"/>
      <w:szCs w:val="15"/>
      <w:u w:val="single"/>
      <w:shd w:val="clear" w:color="auto" w:fill="FFFFFF"/>
    </w:rPr>
  </w:style>
  <w:style w:type="character" w:customStyle="1" w:styleId="Bodytext10ptBold">
    <w:name w:val="Body text + 10 pt.Bold"/>
    <w:rsid w:val="00E83DCB"/>
    <w:rPr>
      <w:rFonts w:ascii="Arial" w:eastAsia="Arial" w:hAnsi="Arial" w:cs="Arial"/>
      <w:b/>
      <w:bCs/>
      <w:i w:val="0"/>
      <w:iCs w:val="0"/>
      <w:smallCaps w:val="0"/>
      <w:strike w:val="0"/>
      <w:color w:val="000000"/>
      <w:spacing w:val="0"/>
      <w:w w:val="100"/>
      <w:position w:val="0"/>
      <w:sz w:val="20"/>
      <w:szCs w:val="20"/>
      <w:u w:val="none"/>
      <w:shd w:val="clear" w:color="auto" w:fill="FFFFFF"/>
    </w:rPr>
  </w:style>
  <w:style w:type="paragraph" w:customStyle="1" w:styleId="Bodytext70">
    <w:name w:val="Body text (7)"/>
    <w:basedOn w:val="Normal"/>
    <w:link w:val="Bodytext7"/>
    <w:rsid w:val="00E83DCB"/>
    <w:pPr>
      <w:widowControl w:val="0"/>
      <w:shd w:val="clear" w:color="auto" w:fill="FFFFFF"/>
      <w:spacing w:line="0" w:lineRule="atLeast"/>
      <w:ind w:hanging="340"/>
    </w:pPr>
    <w:rPr>
      <w:rFonts w:ascii="Arial" w:eastAsia="Arial" w:hAnsi="Arial"/>
      <w:b/>
      <w:bCs/>
      <w:sz w:val="19"/>
      <w:szCs w:val="19"/>
      <w:shd w:val="clear" w:color="auto" w:fill="FFFFFF"/>
      <w:lang w:val="en-US"/>
    </w:rPr>
  </w:style>
  <w:style w:type="character" w:customStyle="1" w:styleId="CharChar">
    <w:name w:val="Char Char"/>
    <w:locked/>
    <w:rsid w:val="00CA5EF3"/>
    <w:rPr>
      <w:rFonts w:ascii="Times New Roman" w:eastAsia="Times New Roman" w:hAnsi="Times New Roman" w:cs="Times New Roman"/>
      <w:szCs w:val="24"/>
    </w:rPr>
  </w:style>
  <w:style w:type="character" w:customStyle="1" w:styleId="BodyTextChar1">
    <w:name w:val="Body Text Char1"/>
    <w:aliases w:val="Char Char1"/>
    <w:semiHidden/>
    <w:rsid w:val="00CA5EF3"/>
    <w:rPr>
      <w:rFonts w:ascii="Times New Roman" w:eastAsia="Times New Roman" w:hAnsi="Times New Roman" w:cs="Times New Roman"/>
      <w:sz w:val="24"/>
      <w:szCs w:val="24"/>
    </w:rPr>
  </w:style>
  <w:style w:type="character" w:customStyle="1" w:styleId="Char">
    <w:name w:val="Текст Char"/>
    <w:link w:val="a"/>
    <w:locked/>
    <w:rsid w:val="00CA5EF3"/>
    <w:rPr>
      <w:rFonts w:eastAsia="SimSun"/>
      <w:spacing w:val="-4"/>
      <w:lang w:val="sr-Cyrl-CS" w:eastAsia="zh-CN" w:bidi="ar-SA"/>
    </w:rPr>
  </w:style>
  <w:style w:type="paragraph" w:customStyle="1" w:styleId="a">
    <w:name w:val="Текст"/>
    <w:basedOn w:val="BlockText"/>
    <w:link w:val="Char"/>
    <w:rsid w:val="00CA5EF3"/>
    <w:pPr>
      <w:tabs>
        <w:tab w:val="left" w:pos="1800"/>
      </w:tabs>
      <w:ind w:left="0" w:right="0" w:firstLine="567"/>
    </w:pPr>
    <w:rPr>
      <w:rFonts w:ascii="Times New Roman" w:eastAsia="SimSun" w:hAnsi="Times New Roman"/>
      <w:spacing w:val="-4"/>
      <w:sz w:val="20"/>
      <w:lang w:eastAsia="zh-CN"/>
    </w:rPr>
  </w:style>
  <w:style w:type="paragraph" w:customStyle="1" w:styleId="rvps1">
    <w:name w:val="rvps1"/>
    <w:basedOn w:val="Normal"/>
    <w:rsid w:val="00CA5EF3"/>
    <w:pPr>
      <w:spacing w:before="100" w:beforeAutospacing="1" w:after="100" w:afterAutospacing="1"/>
      <w:jc w:val="both"/>
    </w:pPr>
    <w:rPr>
      <w:lang w:val="en-US"/>
    </w:rPr>
  </w:style>
  <w:style w:type="paragraph" w:customStyle="1" w:styleId="ColorfulList-Accent11">
    <w:name w:val="Colorful List - Accent 11"/>
    <w:basedOn w:val="Normal"/>
    <w:rsid w:val="00CA5EF3"/>
    <w:pPr>
      <w:widowControl w:val="0"/>
      <w:suppressAutoHyphens/>
      <w:spacing w:line="360" w:lineRule="auto"/>
      <w:ind w:left="720" w:firstLine="720"/>
      <w:jc w:val="both"/>
    </w:pPr>
    <w:rPr>
      <w:rFonts w:cs="Calibri"/>
      <w:lang w:val="en-US" w:eastAsia="ar-SA"/>
    </w:rPr>
  </w:style>
  <w:style w:type="paragraph" w:customStyle="1" w:styleId="Zakon">
    <w:name w:val="Zakon"/>
    <w:basedOn w:val="Normal"/>
    <w:rsid w:val="00CA5EF3"/>
    <w:pPr>
      <w:keepNext/>
      <w:spacing w:line="240" w:lineRule="atLeast"/>
      <w:ind w:left="720" w:right="720"/>
      <w:jc w:val="center"/>
    </w:pPr>
    <w:rPr>
      <w:b/>
      <w:caps/>
      <w:sz w:val="34"/>
      <w:lang w:val="en-US"/>
    </w:rPr>
  </w:style>
  <w:style w:type="paragraph" w:customStyle="1" w:styleId="Normal2">
    <w:name w:val="Normal2"/>
    <w:basedOn w:val="Normal"/>
    <w:rsid w:val="00CA5EF3"/>
    <w:pPr>
      <w:spacing w:before="100" w:beforeAutospacing="1" w:after="100" w:afterAutospacing="1" w:line="240" w:lineRule="atLeast"/>
      <w:jc w:val="both"/>
    </w:pPr>
    <w:rPr>
      <w:lang w:val="en-US"/>
    </w:rPr>
  </w:style>
  <w:style w:type="paragraph" w:customStyle="1" w:styleId="Clan">
    <w:name w:val="Clan"/>
    <w:basedOn w:val="Normal"/>
    <w:rsid w:val="00CA5EF3"/>
    <w:pPr>
      <w:keepNext/>
      <w:spacing w:before="120" w:line="240" w:lineRule="atLeast"/>
      <w:ind w:left="720" w:right="720"/>
      <w:jc w:val="center"/>
    </w:pPr>
    <w:rPr>
      <w:b/>
      <w:lang w:val="en-US"/>
    </w:rPr>
  </w:style>
  <w:style w:type="character" w:customStyle="1" w:styleId="rvts3">
    <w:name w:val="rvts3"/>
    <w:rsid w:val="00CA5EF3"/>
  </w:style>
  <w:style w:type="character" w:customStyle="1" w:styleId="italik">
    <w:name w:val="italik"/>
    <w:rsid w:val="00CA5EF3"/>
  </w:style>
  <w:style w:type="character" w:customStyle="1" w:styleId="sadrzajlink">
    <w:name w:val="sadrzajlink"/>
    <w:rsid w:val="00CA5EF3"/>
  </w:style>
  <w:style w:type="character" w:customStyle="1" w:styleId="apple-converted-space">
    <w:name w:val="apple-converted-space"/>
    <w:rsid w:val="00CA5EF3"/>
  </w:style>
  <w:style w:type="character" w:styleId="HTMLCite">
    <w:name w:val="HTML Cite"/>
    <w:semiHidden/>
    <w:unhideWhenUsed/>
    <w:rsid w:val="00CA5EF3"/>
    <w:rPr>
      <w:i/>
      <w:iCs/>
    </w:rPr>
  </w:style>
  <w:style w:type="character" w:styleId="Strong">
    <w:name w:val="Strong"/>
    <w:qFormat/>
    <w:rsid w:val="00CA5EF3"/>
    <w:rPr>
      <w:b/>
      <w:bCs/>
    </w:rPr>
  </w:style>
  <w:style w:type="paragraph" w:customStyle="1" w:styleId="CharCharCharCharCharCharChar">
    <w:name w:val="Char Char Char Char Char Char Char"/>
    <w:basedOn w:val="Normal"/>
    <w:rsid w:val="00CA5EF3"/>
    <w:pPr>
      <w:spacing w:after="160" w:line="240" w:lineRule="exact"/>
      <w:jc w:val="both"/>
    </w:pPr>
    <w:rPr>
      <w:rFonts w:ascii="Symbol" w:eastAsia="Calibri" w:hAnsi="Symbol" w:cs="Calibri"/>
      <w:sz w:val="20"/>
      <w:szCs w:val="20"/>
      <w:lang w:val="en-US"/>
    </w:rPr>
  </w:style>
  <w:style w:type="paragraph" w:customStyle="1" w:styleId="bold">
    <w:name w:val="bold"/>
    <w:basedOn w:val="Normal"/>
    <w:rsid w:val="00CA5EF3"/>
    <w:pPr>
      <w:spacing w:before="100" w:beforeAutospacing="1" w:after="100" w:afterAutospacing="1"/>
    </w:pPr>
    <w:rPr>
      <w:lang w:val="en-US"/>
    </w:rPr>
  </w:style>
  <w:style w:type="paragraph" w:customStyle="1" w:styleId="odluka-zakon">
    <w:name w:val="odluka-zakon"/>
    <w:basedOn w:val="Normal"/>
    <w:rsid w:val="00CA5EF3"/>
    <w:pPr>
      <w:spacing w:before="100" w:beforeAutospacing="1" w:after="100" w:afterAutospacing="1"/>
    </w:pPr>
    <w:rPr>
      <w:lang w:val="en-US"/>
    </w:rPr>
  </w:style>
  <w:style w:type="paragraph" w:customStyle="1" w:styleId="naslov">
    <w:name w:val="naslov"/>
    <w:basedOn w:val="Normal"/>
    <w:rsid w:val="00CA5EF3"/>
    <w:pPr>
      <w:spacing w:before="100" w:beforeAutospacing="1" w:after="100" w:afterAutospacing="1"/>
    </w:pPr>
    <w:rPr>
      <w:lang w:val="en-US"/>
    </w:rPr>
  </w:style>
  <w:style w:type="paragraph" w:customStyle="1" w:styleId="auto-style1">
    <w:name w:val="auto-style1"/>
    <w:basedOn w:val="Normal"/>
    <w:rsid w:val="00CA5EF3"/>
    <w:pPr>
      <w:spacing w:before="100" w:beforeAutospacing="1" w:after="100" w:afterAutospacing="1"/>
    </w:pPr>
    <w:rPr>
      <w:lang w:val="en-US"/>
    </w:rPr>
  </w:style>
  <w:style w:type="paragraph" w:customStyle="1" w:styleId="clan0">
    <w:name w:val="clan"/>
    <w:basedOn w:val="Normal"/>
    <w:rsid w:val="00CA5EF3"/>
    <w:pPr>
      <w:spacing w:before="100" w:beforeAutospacing="1" w:after="100" w:afterAutospacing="1"/>
    </w:pPr>
    <w:rPr>
      <w:lang w:val="en-US"/>
    </w:rPr>
  </w:style>
  <w:style w:type="paragraph" w:customStyle="1" w:styleId="italik1">
    <w:name w:val="italik1"/>
    <w:basedOn w:val="Normal"/>
    <w:rsid w:val="00CA5EF3"/>
    <w:pPr>
      <w:spacing w:before="100" w:beforeAutospacing="1" w:after="100" w:afterAutospacing="1"/>
    </w:pPr>
    <w:rPr>
      <w:lang w:val="en-US"/>
    </w:rPr>
  </w:style>
  <w:style w:type="paragraph" w:customStyle="1" w:styleId="spacija">
    <w:name w:val="spacija"/>
    <w:basedOn w:val="Normal"/>
    <w:rsid w:val="00CA5EF3"/>
    <w:pPr>
      <w:spacing w:before="100" w:beforeAutospacing="1" w:after="100" w:afterAutospacing="1"/>
    </w:pPr>
    <w:rPr>
      <w:lang w:val="en-US"/>
    </w:rPr>
  </w:style>
  <w:style w:type="character" w:customStyle="1" w:styleId="HeaderChar1">
    <w:name w:val="Header Char1"/>
    <w:semiHidden/>
    <w:rsid w:val="00CA5EF3"/>
    <w:rPr>
      <w:rFonts w:ascii="Times New Roman" w:eastAsia="Times New Roman" w:hAnsi="Times New Roman" w:cs="Times New Roman"/>
      <w:sz w:val="24"/>
      <w:szCs w:val="24"/>
    </w:rPr>
  </w:style>
  <w:style w:type="paragraph" w:customStyle="1" w:styleId="StyleCenteredLinespacingsingle">
    <w:name w:val="Style Centered Line spacing:  single"/>
    <w:basedOn w:val="Normal"/>
    <w:rsid w:val="00CA5EF3"/>
    <w:pPr>
      <w:spacing w:after="120"/>
      <w:ind w:firstLine="720"/>
      <w:jc w:val="center"/>
    </w:pPr>
    <w:rPr>
      <w:sz w:val="22"/>
      <w:szCs w:val="20"/>
      <w:lang w:val="en-US"/>
    </w:rPr>
  </w:style>
  <w:style w:type="character" w:customStyle="1" w:styleId="BodyText2Char1">
    <w:name w:val="Body Text 2 Char1"/>
    <w:semiHidden/>
    <w:rsid w:val="00CA5EF3"/>
    <w:rPr>
      <w:rFonts w:ascii="Times New Roman" w:eastAsia="Times New Roman" w:hAnsi="Times New Roman" w:cs="Times New Roman"/>
      <w:sz w:val="24"/>
      <w:szCs w:val="24"/>
    </w:rPr>
  </w:style>
  <w:style w:type="paragraph" w:customStyle="1" w:styleId="Paragrafspiska">
    <w:name w:val="Paragraf spiska"/>
    <w:basedOn w:val="Normal"/>
    <w:qFormat/>
    <w:rsid w:val="00CA5EF3"/>
    <w:pPr>
      <w:spacing w:after="200" w:line="276" w:lineRule="auto"/>
      <w:ind w:left="720"/>
      <w:contextualSpacing/>
    </w:pPr>
    <w:rPr>
      <w:rFonts w:ascii="Calibri" w:hAnsi="Calibri"/>
      <w:sz w:val="22"/>
      <w:szCs w:val="22"/>
      <w:lang w:val="en-US"/>
    </w:rPr>
  </w:style>
  <w:style w:type="character" w:customStyle="1" w:styleId="DocumentMapChar1">
    <w:name w:val="Document Map Char1"/>
    <w:semiHidden/>
    <w:rsid w:val="00CA5EF3"/>
    <w:rPr>
      <w:rFonts w:ascii="Tahoma" w:eastAsia="Times New Roman" w:hAnsi="Tahoma" w:cs="Tahoma"/>
      <w:sz w:val="16"/>
      <w:szCs w:val="16"/>
    </w:rPr>
  </w:style>
  <w:style w:type="character" w:customStyle="1" w:styleId="rvts1">
    <w:name w:val="rvts1"/>
    <w:basedOn w:val="DefaultParagraphFont"/>
    <w:rsid w:val="00CA5EF3"/>
  </w:style>
  <w:style w:type="character" w:customStyle="1" w:styleId="CommentTextChar1">
    <w:name w:val="Comment Text Char1"/>
    <w:semiHidden/>
    <w:rsid w:val="00CA5EF3"/>
    <w:rPr>
      <w:rFonts w:ascii="Times New Roman" w:eastAsia="Times New Roman" w:hAnsi="Times New Roman" w:cs="Times New Roman"/>
      <w:sz w:val="20"/>
      <w:szCs w:val="20"/>
    </w:rPr>
  </w:style>
  <w:style w:type="character" w:customStyle="1" w:styleId="CommentSubjectChar1">
    <w:name w:val="Comment Subject Char1"/>
    <w:semiHidden/>
    <w:rsid w:val="00CA5EF3"/>
    <w:rPr>
      <w:rFonts w:ascii="Times New Roman" w:eastAsia="Times New Roman" w:hAnsi="Times New Roman" w:cs="Times New Roman"/>
      <w:b/>
      <w:bCs/>
      <w:sz w:val="20"/>
      <w:szCs w:val="20"/>
    </w:rPr>
  </w:style>
  <w:style w:type="paragraph" w:customStyle="1" w:styleId="1">
    <w:name w:val="Пасус са листом1"/>
    <w:basedOn w:val="Normal"/>
    <w:qFormat/>
    <w:rsid w:val="00CA5EF3"/>
    <w:pPr>
      <w:ind w:left="720"/>
      <w:contextualSpacing/>
    </w:pPr>
    <w:rPr>
      <w:sz w:val="20"/>
    </w:rPr>
  </w:style>
  <w:style w:type="paragraph" w:customStyle="1" w:styleId="Normal3">
    <w:name w:val="Normal3"/>
    <w:basedOn w:val="Normal"/>
    <w:rsid w:val="00BE060A"/>
    <w:pPr>
      <w:spacing w:before="100" w:beforeAutospacing="1" w:after="100" w:afterAutospacing="1"/>
    </w:pPr>
    <w:rPr>
      <w:rFonts w:ascii="Arial" w:eastAsia="Calibri" w:hAnsi="Arial" w:cs="Arial"/>
      <w:sz w:val="22"/>
      <w:szCs w:val="22"/>
      <w:lang w:val="en-US"/>
    </w:rPr>
  </w:style>
  <w:style w:type="paragraph" w:customStyle="1" w:styleId="wyq060---pododeljak">
    <w:name w:val="wyq060---pododeljak"/>
    <w:basedOn w:val="Normal"/>
    <w:rsid w:val="00BE060A"/>
    <w:pPr>
      <w:jc w:val="center"/>
    </w:pPr>
    <w:rPr>
      <w:rFonts w:ascii="Arial" w:eastAsia="Calibri" w:hAnsi="Arial" w:cs="Arial"/>
      <w:sz w:val="31"/>
      <w:szCs w:val="31"/>
      <w:lang w:val="en-US"/>
    </w:rPr>
  </w:style>
  <w:style w:type="paragraph" w:customStyle="1" w:styleId="Style2">
    <w:name w:val="Style2"/>
    <w:basedOn w:val="Normal"/>
    <w:uiPriority w:val="99"/>
    <w:rsid w:val="00BE060A"/>
    <w:pPr>
      <w:widowControl w:val="0"/>
      <w:autoSpaceDE w:val="0"/>
      <w:autoSpaceDN w:val="0"/>
      <w:adjustRightInd w:val="0"/>
      <w:spacing w:line="278" w:lineRule="exact"/>
      <w:jc w:val="both"/>
    </w:pPr>
    <w:rPr>
      <w:rFonts w:eastAsia="Calibri"/>
      <w:lang w:val="en-US"/>
    </w:rPr>
  </w:style>
  <w:style w:type="paragraph" w:customStyle="1" w:styleId="Style1">
    <w:name w:val="Style1"/>
    <w:basedOn w:val="Normal"/>
    <w:uiPriority w:val="99"/>
    <w:rsid w:val="00BE060A"/>
    <w:pPr>
      <w:widowControl w:val="0"/>
      <w:autoSpaceDE w:val="0"/>
      <w:autoSpaceDN w:val="0"/>
      <w:adjustRightInd w:val="0"/>
      <w:jc w:val="center"/>
    </w:pPr>
    <w:rPr>
      <w:rFonts w:eastAsia="Calibri"/>
      <w:lang w:val="en-US"/>
    </w:rPr>
  </w:style>
  <w:style w:type="character" w:customStyle="1" w:styleId="FontStyle17">
    <w:name w:val="Font Style17"/>
    <w:rsid w:val="00BE060A"/>
    <w:rPr>
      <w:rFonts w:ascii="Times New Roman" w:hAnsi="Times New Roman"/>
      <w:b/>
      <w:sz w:val="22"/>
    </w:rPr>
  </w:style>
  <w:style w:type="paragraph" w:customStyle="1" w:styleId="Style9">
    <w:name w:val="Style9"/>
    <w:basedOn w:val="Normal"/>
    <w:uiPriority w:val="99"/>
    <w:rsid w:val="00BE060A"/>
    <w:pPr>
      <w:widowControl w:val="0"/>
      <w:autoSpaceDE w:val="0"/>
      <w:autoSpaceDN w:val="0"/>
      <w:adjustRightInd w:val="0"/>
      <w:spacing w:line="590" w:lineRule="exact"/>
      <w:jc w:val="center"/>
    </w:pPr>
    <w:rPr>
      <w:rFonts w:eastAsia="Calibri"/>
      <w:lang w:val="en-US"/>
    </w:rPr>
  </w:style>
  <w:style w:type="character" w:customStyle="1" w:styleId="FontStyle14">
    <w:name w:val="Font Style14"/>
    <w:rsid w:val="00BE060A"/>
    <w:rPr>
      <w:rFonts w:ascii="Times New Roman" w:hAnsi="Times New Roman" w:cs="Times New Roman"/>
      <w:b/>
      <w:bCs/>
      <w:sz w:val="10"/>
      <w:szCs w:val="10"/>
    </w:rPr>
  </w:style>
  <w:style w:type="character" w:customStyle="1" w:styleId="FontStyle28">
    <w:name w:val="Font Style28"/>
    <w:uiPriority w:val="99"/>
    <w:rsid w:val="00BE060A"/>
    <w:rPr>
      <w:rFonts w:ascii="Book Antiqua" w:hAnsi="Book Antiqua" w:cs="Book Antiqua"/>
      <w:b/>
      <w:bCs/>
      <w:sz w:val="18"/>
      <w:szCs w:val="18"/>
    </w:rPr>
  </w:style>
  <w:style w:type="character" w:customStyle="1" w:styleId="fontstyle01">
    <w:name w:val="fontstyle01"/>
    <w:rsid w:val="005A5C0C"/>
    <w:rPr>
      <w:rFonts w:ascii="ArialItalic" w:hAnsi="ArialItalic" w:cs="Times New Roman"/>
      <w:i/>
      <w:iCs/>
      <w:color w:val="000000"/>
      <w:sz w:val="24"/>
      <w:szCs w:val="24"/>
    </w:rPr>
  </w:style>
  <w:style w:type="numbering" w:customStyle="1" w:styleId="WWNum2">
    <w:name w:val="WWNum2"/>
    <w:rsid w:val="00451C3A"/>
    <w:pPr>
      <w:numPr>
        <w:numId w:val="2"/>
      </w:numPr>
    </w:pPr>
  </w:style>
  <w:style w:type="table" w:customStyle="1" w:styleId="Koordinatnamreatabele1">
    <w:name w:val="Koordinatna mreža tabele1"/>
    <w:basedOn w:val="TableNormal"/>
    <w:next w:val="TableGrid"/>
    <w:rsid w:val="00D86C75"/>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1">
    <w:name w:val="No Spacing Char1"/>
    <w:link w:val="NoSpacing"/>
    <w:locked/>
    <w:rsid w:val="00DD0D1F"/>
    <w:rPr>
      <w:rFonts w:ascii="Calibri" w:hAnsi="Calibri"/>
    </w:rPr>
  </w:style>
  <w:style w:type="paragraph" w:styleId="NoSpacing">
    <w:name w:val="No Spacing"/>
    <w:link w:val="NoSpacingChar1"/>
    <w:qFormat/>
    <w:rsid w:val="00DD0D1F"/>
    <w:pPr>
      <w:spacing w:line="160" w:lineRule="atLeast"/>
    </w:pPr>
    <w:rPr>
      <w:rFonts w:ascii="Calibri" w:hAnsi="Calibri"/>
    </w:rPr>
  </w:style>
  <w:style w:type="table" w:customStyle="1" w:styleId="Koordinatnamreatabele2">
    <w:name w:val="Koordinatna mreža tabele2"/>
    <w:basedOn w:val="TableNormal"/>
    <w:next w:val="TableGrid"/>
    <w:uiPriority w:val="59"/>
    <w:rsid w:val="007E21D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1">
    <w:name w:val="Heading 7 Char1"/>
    <w:link w:val="Heading7"/>
    <w:rsid w:val="00092D7D"/>
    <w:rPr>
      <w:rFonts w:ascii="Cambria" w:hAnsi="Cambria"/>
      <w:i/>
      <w:iCs/>
      <w:caps/>
      <w:color w:val="943634"/>
      <w:spacing w:val="10"/>
      <w:sz w:val="22"/>
      <w:szCs w:val="22"/>
    </w:rPr>
  </w:style>
  <w:style w:type="character" w:customStyle="1" w:styleId="Heading9Char1">
    <w:name w:val="Heading 9 Char1"/>
    <w:link w:val="Heading9"/>
    <w:rsid w:val="00092D7D"/>
    <w:rPr>
      <w:sz w:val="24"/>
      <w:lang w:val="sr-Cyrl-CS"/>
    </w:rPr>
  </w:style>
  <w:style w:type="numbering" w:customStyle="1" w:styleId="Bezliste1">
    <w:name w:val="Bez liste1"/>
    <w:next w:val="NoList"/>
    <w:uiPriority w:val="99"/>
    <w:semiHidden/>
    <w:unhideWhenUsed/>
    <w:rsid w:val="00092D7D"/>
  </w:style>
  <w:style w:type="character" w:customStyle="1" w:styleId="Heading1Char">
    <w:name w:val="Heading 1 Char"/>
    <w:uiPriority w:val="9"/>
    <w:rsid w:val="00092D7D"/>
    <w:rPr>
      <w:rFonts w:ascii="Cambria" w:eastAsia="Times New Roman" w:hAnsi="Cambria" w:cs="Times New Roman"/>
      <w:b/>
      <w:bCs/>
      <w:color w:val="365F91"/>
      <w:sz w:val="28"/>
      <w:szCs w:val="28"/>
    </w:rPr>
  </w:style>
  <w:style w:type="character" w:customStyle="1" w:styleId="Heading2Char">
    <w:name w:val="Heading 2 Char"/>
    <w:uiPriority w:val="9"/>
    <w:rsid w:val="00092D7D"/>
    <w:rPr>
      <w:rFonts w:ascii="Cambria" w:eastAsia="Times New Roman" w:hAnsi="Cambria" w:cs="Times New Roman"/>
      <w:b/>
      <w:bCs/>
      <w:color w:val="4F81BD"/>
      <w:sz w:val="26"/>
      <w:szCs w:val="26"/>
    </w:rPr>
  </w:style>
  <w:style w:type="character" w:customStyle="1" w:styleId="Heading3Char">
    <w:name w:val="Heading 3 Char"/>
    <w:uiPriority w:val="9"/>
    <w:rsid w:val="00092D7D"/>
    <w:rPr>
      <w:rFonts w:ascii="Cambria" w:eastAsia="Times New Roman" w:hAnsi="Cambria" w:cs="Times New Roman"/>
      <w:b/>
      <w:bCs/>
      <w:color w:val="4F81BD"/>
    </w:rPr>
  </w:style>
  <w:style w:type="character" w:customStyle="1" w:styleId="Heading4Char1">
    <w:name w:val="Heading 4 Char1"/>
    <w:link w:val="Heading4"/>
    <w:uiPriority w:val="9"/>
    <w:rsid w:val="00092D7D"/>
    <w:rPr>
      <w:b/>
      <w:noProof/>
      <w:lang w:val="en-GB"/>
    </w:rPr>
  </w:style>
  <w:style w:type="character" w:customStyle="1" w:styleId="Heading5Char1">
    <w:name w:val="Heading 5 Char1"/>
    <w:link w:val="Heading5"/>
    <w:rsid w:val="00092D7D"/>
    <w:rPr>
      <w:b/>
      <w:bCs/>
      <w:i/>
      <w:iCs/>
      <w:sz w:val="26"/>
      <w:szCs w:val="26"/>
      <w:lang w:val="en-GB"/>
    </w:rPr>
  </w:style>
  <w:style w:type="character" w:customStyle="1" w:styleId="Heading8Char1">
    <w:name w:val="Heading 8 Char1"/>
    <w:link w:val="Heading8"/>
    <w:rsid w:val="00092D7D"/>
    <w:rPr>
      <w:i/>
      <w:iCs/>
      <w:sz w:val="24"/>
      <w:szCs w:val="24"/>
      <w:lang w:val="en-GB"/>
    </w:rPr>
  </w:style>
  <w:style w:type="numbering" w:customStyle="1" w:styleId="10">
    <w:name w:val="Без листе1"/>
    <w:next w:val="NoList"/>
    <w:semiHidden/>
    <w:rsid w:val="00092D7D"/>
  </w:style>
  <w:style w:type="paragraph" w:styleId="BodyText3">
    <w:name w:val="Body Text 3"/>
    <w:basedOn w:val="Normal"/>
    <w:link w:val="BodyText3Char"/>
    <w:rsid w:val="00092D7D"/>
    <w:pPr>
      <w:spacing w:line="240" w:lineRule="auto"/>
      <w:ind w:right="-334"/>
      <w:jc w:val="both"/>
    </w:pPr>
    <w:rPr>
      <w:lang w:val="sr-Cyrl-CS"/>
    </w:rPr>
  </w:style>
  <w:style w:type="character" w:customStyle="1" w:styleId="BodyText3Char">
    <w:name w:val="Body Text 3 Char"/>
    <w:link w:val="BodyText3"/>
    <w:rsid w:val="00092D7D"/>
    <w:rPr>
      <w:sz w:val="24"/>
      <w:szCs w:val="24"/>
      <w:lang w:val="sr-Cyrl-CS"/>
    </w:rPr>
  </w:style>
  <w:style w:type="character" w:customStyle="1" w:styleId="BodyTextIndentChar1">
    <w:name w:val="Body Text Indent Char1"/>
    <w:link w:val="BodyTextIndent"/>
    <w:rsid w:val="00092D7D"/>
    <w:rPr>
      <w:sz w:val="24"/>
      <w:szCs w:val="24"/>
    </w:rPr>
  </w:style>
  <w:style w:type="character" w:customStyle="1" w:styleId="CommentSubjectChar">
    <w:name w:val="Comment Subject Char"/>
    <w:rsid w:val="00092D7D"/>
    <w:rPr>
      <w:rFonts w:eastAsia="Calibri"/>
      <w:b/>
      <w:bCs/>
      <w:sz w:val="20"/>
      <w:szCs w:val="20"/>
      <w:lang w:val="en-US" w:eastAsia="en-US" w:bidi="ar-SA"/>
    </w:rPr>
  </w:style>
  <w:style w:type="character" w:customStyle="1" w:styleId="CharChar5">
    <w:name w:val="Char Char5"/>
    <w:rsid w:val="00092D7D"/>
    <w:rPr>
      <w:lang w:val="sl-SI" w:eastAsia="sl-SI"/>
    </w:rPr>
  </w:style>
  <w:style w:type="character" w:customStyle="1" w:styleId="BodyTextIndent2Char">
    <w:name w:val="Body Text Indent 2 Char"/>
    <w:link w:val="BodyTextIndent2"/>
    <w:rsid w:val="00092D7D"/>
    <w:rPr>
      <w:sz w:val="24"/>
      <w:szCs w:val="24"/>
    </w:rPr>
  </w:style>
  <w:style w:type="paragraph" w:styleId="HTMLPreformatted">
    <w:name w:val="HTML Preformatted"/>
    <w:basedOn w:val="Normal"/>
    <w:link w:val="HTMLPreformattedChar"/>
    <w:uiPriority w:val="99"/>
    <w:rsid w:val="00092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2"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092D7D"/>
    <w:rPr>
      <w:rFonts w:ascii="Courier New" w:hAnsi="Courier New" w:cs="Courier New"/>
    </w:rPr>
  </w:style>
  <w:style w:type="paragraph" w:customStyle="1" w:styleId="DateRef">
    <w:name w:val="DateRef"/>
    <w:basedOn w:val="Normal"/>
    <w:rsid w:val="00092D7D"/>
    <w:pPr>
      <w:tabs>
        <w:tab w:val="right" w:pos="9356"/>
      </w:tabs>
      <w:spacing w:before="480" w:after="480" w:line="252" w:lineRule="auto"/>
      <w:jc w:val="both"/>
    </w:pPr>
    <w:rPr>
      <w:rFonts w:ascii="Tahoma" w:hAnsi="Tahoma"/>
      <w:sz w:val="19"/>
      <w:szCs w:val="22"/>
      <w:lang w:val="en-GB"/>
    </w:rPr>
  </w:style>
  <w:style w:type="paragraph" w:customStyle="1" w:styleId="CharCharCarCharCarCharCarCharCarCharCarChar">
    <w:name w:val="Char Char Car Char Car Char Car Char Car Char Car Char"/>
    <w:basedOn w:val="Normal"/>
    <w:rsid w:val="00092D7D"/>
    <w:pPr>
      <w:spacing w:after="160" w:line="240" w:lineRule="exact"/>
    </w:pPr>
    <w:rPr>
      <w:rFonts w:ascii="Arial" w:hAnsi="Arial" w:cs="Arial"/>
      <w:sz w:val="20"/>
      <w:szCs w:val="20"/>
      <w:lang w:val="en-US"/>
    </w:rPr>
  </w:style>
  <w:style w:type="character" w:customStyle="1" w:styleId="TitleChar">
    <w:name w:val="Title Char"/>
    <w:uiPriority w:val="10"/>
    <w:rsid w:val="00092D7D"/>
    <w:rPr>
      <w:rFonts w:ascii="Cambria" w:eastAsia="Times New Roman" w:hAnsi="Cambria" w:cs="Times New Roman"/>
      <w:color w:val="17365D"/>
      <w:spacing w:val="5"/>
      <w:kern w:val="28"/>
      <w:sz w:val="52"/>
      <w:szCs w:val="52"/>
    </w:rPr>
  </w:style>
  <w:style w:type="character" w:customStyle="1" w:styleId="TitleChar1">
    <w:name w:val="Title Char1"/>
    <w:link w:val="Title"/>
    <w:rsid w:val="00092D7D"/>
    <w:rPr>
      <w:b/>
      <w:sz w:val="28"/>
      <w:szCs w:val="24"/>
      <w:lang w:val="sr-Cyrl-CS"/>
    </w:rPr>
  </w:style>
  <w:style w:type="character" w:customStyle="1" w:styleId="FootnoteTextChar">
    <w:name w:val="Footnote Text Char"/>
    <w:link w:val="FootnoteText"/>
    <w:rsid w:val="00092D7D"/>
  </w:style>
  <w:style w:type="character" w:customStyle="1" w:styleId="DocumentMapChar">
    <w:name w:val="Document Map Char"/>
    <w:link w:val="DocumentMap"/>
    <w:rsid w:val="00092D7D"/>
    <w:rPr>
      <w:rFonts w:ascii="Tahoma" w:hAnsi="Tahoma"/>
      <w:sz w:val="16"/>
      <w:szCs w:val="16"/>
      <w:lang w:val="en-GB"/>
    </w:rPr>
  </w:style>
  <w:style w:type="paragraph" w:styleId="Subtitle">
    <w:name w:val="Subtitle"/>
    <w:basedOn w:val="Normal"/>
    <w:next w:val="Normal"/>
    <w:link w:val="SubtitleChar"/>
    <w:qFormat/>
    <w:rsid w:val="00092D7D"/>
    <w:pPr>
      <w:spacing w:after="560" w:line="240" w:lineRule="auto"/>
      <w:jc w:val="center"/>
    </w:pPr>
    <w:rPr>
      <w:rFonts w:ascii="Cambria" w:hAnsi="Cambria"/>
      <w:caps/>
      <w:spacing w:val="20"/>
      <w:sz w:val="18"/>
      <w:szCs w:val="18"/>
      <w:lang w:val="en-US"/>
    </w:rPr>
  </w:style>
  <w:style w:type="character" w:customStyle="1" w:styleId="SubtitleChar">
    <w:name w:val="Subtitle Char"/>
    <w:link w:val="Subtitle"/>
    <w:rsid w:val="00092D7D"/>
    <w:rPr>
      <w:rFonts w:ascii="Cambria" w:hAnsi="Cambria"/>
      <w:caps/>
      <w:spacing w:val="20"/>
      <w:sz w:val="18"/>
      <w:szCs w:val="18"/>
    </w:rPr>
  </w:style>
  <w:style w:type="paragraph" w:customStyle="1" w:styleId="11">
    <w:name w:val="Без размака1"/>
    <w:basedOn w:val="Normal"/>
    <w:rsid w:val="00092D7D"/>
    <w:pPr>
      <w:spacing w:line="240" w:lineRule="auto"/>
    </w:pPr>
    <w:rPr>
      <w:rFonts w:ascii="Cambria" w:hAnsi="Cambria"/>
      <w:sz w:val="22"/>
      <w:szCs w:val="22"/>
      <w:lang w:val="en-US"/>
    </w:rPr>
  </w:style>
  <w:style w:type="paragraph" w:customStyle="1" w:styleId="12">
    <w:name w:val="Навођење1"/>
    <w:basedOn w:val="Normal"/>
    <w:next w:val="Normal"/>
    <w:link w:val="QuoteChar"/>
    <w:rsid w:val="00092D7D"/>
    <w:pPr>
      <w:spacing w:after="200" w:line="252" w:lineRule="auto"/>
    </w:pPr>
    <w:rPr>
      <w:rFonts w:ascii="Cambria" w:hAnsi="Cambria"/>
      <w:i/>
      <w:iCs/>
      <w:sz w:val="22"/>
      <w:szCs w:val="22"/>
      <w:lang w:val="en-US"/>
    </w:rPr>
  </w:style>
  <w:style w:type="character" w:customStyle="1" w:styleId="QuoteChar">
    <w:name w:val="Quote Char"/>
    <w:link w:val="12"/>
    <w:locked/>
    <w:rsid w:val="00092D7D"/>
    <w:rPr>
      <w:rFonts w:ascii="Cambria" w:hAnsi="Cambria"/>
      <w:i/>
      <w:iCs/>
      <w:sz w:val="22"/>
      <w:szCs w:val="22"/>
    </w:rPr>
  </w:style>
  <w:style w:type="paragraph" w:customStyle="1" w:styleId="13">
    <w:name w:val="Подебљани наводници1"/>
    <w:basedOn w:val="Normal"/>
    <w:next w:val="Normal"/>
    <w:link w:val="IntenseQuoteChar"/>
    <w:rsid w:val="00092D7D"/>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rPr>
  </w:style>
  <w:style w:type="character" w:customStyle="1" w:styleId="IntenseQuoteChar">
    <w:name w:val="Intense Quote Char"/>
    <w:link w:val="13"/>
    <w:locked/>
    <w:rsid w:val="00092D7D"/>
    <w:rPr>
      <w:rFonts w:ascii="Cambria" w:hAnsi="Cambria"/>
      <w:caps/>
      <w:color w:val="622423"/>
      <w:spacing w:val="5"/>
    </w:rPr>
  </w:style>
  <w:style w:type="character" w:customStyle="1" w:styleId="14">
    <w:name w:val="Суптилно наглашавање1"/>
    <w:rsid w:val="00092D7D"/>
    <w:rPr>
      <w:i/>
    </w:rPr>
  </w:style>
  <w:style w:type="character" w:customStyle="1" w:styleId="15">
    <w:name w:val="Изразито наглашавање1"/>
    <w:rsid w:val="00092D7D"/>
    <w:rPr>
      <w:i/>
      <w:caps/>
      <w:spacing w:val="10"/>
      <w:sz w:val="20"/>
    </w:rPr>
  </w:style>
  <w:style w:type="character" w:customStyle="1" w:styleId="16">
    <w:name w:val="Суптилна референца1"/>
    <w:rsid w:val="00092D7D"/>
    <w:rPr>
      <w:rFonts w:ascii="Calibri" w:hAnsi="Calibri" w:cs="Times New Roman"/>
      <w:i/>
      <w:iCs/>
      <w:color w:val="622423"/>
    </w:rPr>
  </w:style>
  <w:style w:type="character" w:customStyle="1" w:styleId="17">
    <w:name w:val="Изразита референца1"/>
    <w:rsid w:val="00092D7D"/>
    <w:rPr>
      <w:rFonts w:ascii="Calibri" w:hAnsi="Calibri"/>
      <w:b/>
      <w:i/>
      <w:color w:val="622423"/>
    </w:rPr>
  </w:style>
  <w:style w:type="character" w:customStyle="1" w:styleId="18">
    <w:name w:val="Наслов књиге1"/>
    <w:rsid w:val="00092D7D"/>
    <w:rPr>
      <w:caps/>
      <w:color w:val="622423"/>
      <w:spacing w:val="5"/>
      <w:u w:color="622423"/>
    </w:rPr>
  </w:style>
  <w:style w:type="character" w:customStyle="1" w:styleId="A2">
    <w:name w:val="A2"/>
    <w:rsid w:val="00092D7D"/>
    <w:rPr>
      <w:rFonts w:cs="Myriad Pro"/>
      <w:color w:val="000000"/>
      <w:sz w:val="20"/>
      <w:szCs w:val="20"/>
    </w:rPr>
  </w:style>
  <w:style w:type="table" w:customStyle="1" w:styleId="Koordinatnamreatabele3">
    <w:name w:val="Koordinatna mreža tabele3"/>
    <w:basedOn w:val="TableNormal"/>
    <w:next w:val="TableGrid"/>
    <w:uiPriority w:val="59"/>
    <w:rsid w:val="00092D7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9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4">
    <w:name w:val="Koordinatna mreža tabele4"/>
    <w:basedOn w:val="TableNormal"/>
    <w:next w:val="TableGrid"/>
    <w:rsid w:val="0009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5">
    <w:name w:val="Koordinatna mreža tabele5"/>
    <w:basedOn w:val="TableNormal"/>
    <w:next w:val="TableGrid"/>
    <w:rsid w:val="00092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2">
    <w:name w:val="Bez liste2"/>
    <w:next w:val="NoList"/>
    <w:semiHidden/>
    <w:rsid w:val="006C7FDC"/>
  </w:style>
  <w:style w:type="paragraph" w:styleId="ListParagraph">
    <w:name w:val="List Paragraph"/>
    <w:basedOn w:val="Normal"/>
    <w:uiPriority w:val="34"/>
    <w:qFormat/>
    <w:rsid w:val="006C7FDC"/>
    <w:pPr>
      <w:spacing w:line="240" w:lineRule="auto"/>
      <w:ind w:left="720"/>
    </w:pPr>
  </w:style>
  <w:style w:type="paragraph" w:customStyle="1" w:styleId="stil4clan">
    <w:name w:val="stil_4clan"/>
    <w:basedOn w:val="Normal"/>
    <w:rsid w:val="006C7FDC"/>
    <w:pPr>
      <w:spacing w:before="100" w:beforeAutospacing="1" w:after="100" w:afterAutospacing="1" w:line="240" w:lineRule="auto"/>
    </w:pPr>
    <w:rPr>
      <w:lang w:val="en-US"/>
    </w:rPr>
  </w:style>
  <w:style w:type="paragraph" w:styleId="BodyTextFirstIndent">
    <w:name w:val="Body Text First Indent"/>
    <w:basedOn w:val="BodyText"/>
    <w:link w:val="BodyTextFirstIndentChar"/>
    <w:rsid w:val="006C7FDC"/>
    <w:pPr>
      <w:spacing w:after="120" w:line="240" w:lineRule="auto"/>
      <w:ind w:firstLine="210"/>
      <w:jc w:val="left"/>
    </w:pPr>
    <w:rPr>
      <w:rFonts w:ascii="Times New Roman" w:hAnsi="Times New Roman"/>
      <w:b w:val="0"/>
      <w:lang w:val="sr-Latn-CS"/>
    </w:rPr>
  </w:style>
  <w:style w:type="character" w:customStyle="1" w:styleId="BodyTextFirstIndentChar">
    <w:name w:val="Body Text First Indent Char"/>
    <w:link w:val="BodyTextFirstIndent"/>
    <w:rsid w:val="006C7FDC"/>
    <w:rPr>
      <w:rFonts w:ascii="Arial" w:hAnsi="Arial"/>
      <w:b w:val="0"/>
      <w:sz w:val="24"/>
      <w:szCs w:val="24"/>
      <w:lang w:val="sr-Latn-CS"/>
    </w:rPr>
  </w:style>
  <w:style w:type="character" w:customStyle="1" w:styleId="CharChar6">
    <w:name w:val="Char Char6"/>
    <w:rsid w:val="006C7FDC"/>
    <w:rPr>
      <w:rFonts w:eastAsia="Times New Roman"/>
      <w:color w:val="000000"/>
      <w:kern w:val="1"/>
      <w:sz w:val="24"/>
      <w:lang w:eastAsia="ar-SA" w:bidi="ar-SA"/>
    </w:rPr>
  </w:style>
  <w:style w:type="character" w:customStyle="1" w:styleId="WW8Num2z0">
    <w:name w:val="WW8Num2z0"/>
    <w:rsid w:val="006C7FDC"/>
    <w:rPr>
      <w:rFonts w:ascii="Times New Roman" w:hAnsi="Times New Roman"/>
    </w:rPr>
  </w:style>
  <w:style w:type="character" w:customStyle="1" w:styleId="WW8Num2z1">
    <w:name w:val="WW8Num2z1"/>
    <w:rsid w:val="006C7FDC"/>
    <w:rPr>
      <w:rFonts w:ascii="Courier New" w:hAnsi="Courier New"/>
    </w:rPr>
  </w:style>
  <w:style w:type="character" w:customStyle="1" w:styleId="WW8Num2z2">
    <w:name w:val="WW8Num2z2"/>
    <w:rsid w:val="006C7FDC"/>
    <w:rPr>
      <w:rFonts w:ascii="Wingdings" w:hAnsi="Wingdings"/>
    </w:rPr>
  </w:style>
  <w:style w:type="character" w:customStyle="1" w:styleId="WW8Num2z3">
    <w:name w:val="WW8Num2z3"/>
    <w:rsid w:val="006C7FDC"/>
    <w:rPr>
      <w:rFonts w:ascii="Symbol" w:hAnsi="Symbol"/>
    </w:rPr>
  </w:style>
  <w:style w:type="character" w:customStyle="1" w:styleId="Heading4Char">
    <w:name w:val="Heading 4 Char"/>
    <w:rsid w:val="006C7FDC"/>
    <w:rPr>
      <w:rFonts w:ascii="Book Antiqua" w:hAnsi="Book Antiqua"/>
      <w:b/>
      <w:color w:val="000000"/>
      <w:kern w:val="1"/>
      <w:sz w:val="24"/>
      <w:u w:val="single"/>
    </w:rPr>
  </w:style>
  <w:style w:type="character" w:customStyle="1" w:styleId="Heading5Char">
    <w:name w:val="Heading 5 Char"/>
    <w:rsid w:val="006C7FDC"/>
    <w:rPr>
      <w:b/>
      <w:i/>
      <w:color w:val="000000"/>
      <w:kern w:val="1"/>
      <w:sz w:val="26"/>
      <w:lang w:val="en-US"/>
    </w:rPr>
  </w:style>
  <w:style w:type="character" w:customStyle="1" w:styleId="Heading6Char">
    <w:name w:val="Heading 6 Char"/>
    <w:rsid w:val="006C7FDC"/>
    <w:rPr>
      <w:rFonts w:ascii="Book Antiqua" w:hAnsi="Book Antiqua"/>
      <w:color w:val="000000"/>
      <w:kern w:val="1"/>
      <w:sz w:val="24"/>
    </w:rPr>
  </w:style>
  <w:style w:type="character" w:customStyle="1" w:styleId="Heading7Char">
    <w:name w:val="Heading 7 Char"/>
    <w:rsid w:val="006C7FDC"/>
    <w:rPr>
      <w:rFonts w:ascii="Book Antiqua" w:hAnsi="Book Antiqua"/>
      <w:b/>
      <w:color w:val="000000"/>
      <w:kern w:val="1"/>
      <w:sz w:val="24"/>
    </w:rPr>
  </w:style>
  <w:style w:type="character" w:customStyle="1" w:styleId="Heading8Char">
    <w:name w:val="Heading 8 Char"/>
    <w:rsid w:val="006C7FDC"/>
    <w:rPr>
      <w:b/>
      <w:color w:val="000000"/>
      <w:kern w:val="1"/>
      <w:sz w:val="24"/>
    </w:rPr>
  </w:style>
  <w:style w:type="character" w:customStyle="1" w:styleId="Heading9Char">
    <w:name w:val="Heading 9 Char"/>
    <w:rsid w:val="006C7FDC"/>
    <w:rPr>
      <w:rFonts w:ascii="Arial" w:hAnsi="Arial"/>
      <w:color w:val="000000"/>
      <w:kern w:val="1"/>
      <w:sz w:val="24"/>
      <w:lang w:val="en-US"/>
    </w:rPr>
  </w:style>
  <w:style w:type="character" w:customStyle="1" w:styleId="ListLabel1">
    <w:name w:val="ListLabel 1"/>
    <w:rsid w:val="006C7FDC"/>
    <w:rPr>
      <w:rFonts w:eastAsia="Times New Roman"/>
    </w:rPr>
  </w:style>
  <w:style w:type="character" w:customStyle="1" w:styleId="ListLabel2">
    <w:name w:val="ListLabel 2"/>
    <w:rsid w:val="006C7FDC"/>
  </w:style>
  <w:style w:type="character" w:customStyle="1" w:styleId="ListLabel3">
    <w:name w:val="ListLabel 3"/>
    <w:rsid w:val="006C7FDC"/>
  </w:style>
  <w:style w:type="paragraph" w:customStyle="1" w:styleId="Heading">
    <w:name w:val="Heading"/>
    <w:basedOn w:val="Normal"/>
    <w:next w:val="BodyText"/>
    <w:rsid w:val="006C7FDC"/>
    <w:pPr>
      <w:keepNext/>
      <w:suppressAutoHyphens/>
      <w:spacing w:before="240" w:after="120" w:line="276" w:lineRule="auto"/>
    </w:pPr>
    <w:rPr>
      <w:rFonts w:ascii="Arial" w:hAnsi="Arial" w:cs="Mangal"/>
      <w:kern w:val="1"/>
      <w:sz w:val="28"/>
      <w:szCs w:val="28"/>
      <w:lang w:eastAsia="ar-SA"/>
    </w:rPr>
  </w:style>
  <w:style w:type="paragraph" w:styleId="List">
    <w:name w:val="List"/>
    <w:basedOn w:val="BodyText"/>
    <w:rsid w:val="006C7FDC"/>
    <w:pPr>
      <w:suppressAutoHyphens/>
      <w:spacing w:after="120" w:line="100" w:lineRule="atLeast"/>
      <w:jc w:val="left"/>
    </w:pPr>
    <w:rPr>
      <w:rFonts w:ascii="Times New Roman" w:hAnsi="Times New Roman" w:cs="Mangal"/>
      <w:b w:val="0"/>
      <w:color w:val="000000"/>
      <w:kern w:val="1"/>
      <w:lang w:eastAsia="ar-SA"/>
    </w:rPr>
  </w:style>
  <w:style w:type="paragraph" w:styleId="Caption">
    <w:name w:val="caption"/>
    <w:basedOn w:val="Normal"/>
    <w:qFormat/>
    <w:rsid w:val="006C7FDC"/>
    <w:pPr>
      <w:suppressLineNumbers/>
      <w:suppressAutoHyphens/>
      <w:spacing w:before="120" w:after="120" w:line="276" w:lineRule="auto"/>
    </w:pPr>
    <w:rPr>
      <w:rFonts w:ascii="Calibri" w:hAnsi="Calibri" w:cs="Mangal"/>
      <w:i/>
      <w:iCs/>
      <w:kern w:val="1"/>
      <w:lang w:eastAsia="ar-SA"/>
    </w:rPr>
  </w:style>
  <w:style w:type="paragraph" w:customStyle="1" w:styleId="Index">
    <w:name w:val="Index"/>
    <w:basedOn w:val="Normal"/>
    <w:rsid w:val="006C7FDC"/>
    <w:pPr>
      <w:suppressLineNumbers/>
      <w:suppressAutoHyphens/>
      <w:spacing w:after="200" w:line="276" w:lineRule="auto"/>
    </w:pPr>
    <w:rPr>
      <w:rFonts w:ascii="Calibri" w:hAnsi="Calibri" w:cs="Mangal"/>
      <w:kern w:val="1"/>
      <w:sz w:val="22"/>
      <w:szCs w:val="22"/>
      <w:lang w:eastAsia="ar-SA"/>
    </w:rPr>
  </w:style>
  <w:style w:type="paragraph" w:customStyle="1" w:styleId="Caption1">
    <w:name w:val="Caption1"/>
    <w:basedOn w:val="Normal"/>
    <w:rsid w:val="006C7FDC"/>
    <w:pPr>
      <w:suppressLineNumbers/>
      <w:suppressAutoHyphens/>
      <w:spacing w:before="120" w:after="120" w:line="100" w:lineRule="atLeast"/>
    </w:pPr>
    <w:rPr>
      <w:rFonts w:cs="Mangal"/>
      <w:i/>
      <w:iCs/>
      <w:color w:val="000000"/>
      <w:kern w:val="1"/>
      <w:lang w:eastAsia="ar-SA"/>
    </w:rPr>
  </w:style>
  <w:style w:type="paragraph" w:customStyle="1" w:styleId="a0">
    <w:name w:val="Набрајање"/>
    <w:basedOn w:val="Normal"/>
    <w:rsid w:val="006C7FDC"/>
    <w:pPr>
      <w:spacing w:line="240" w:lineRule="auto"/>
    </w:pPr>
    <w:rPr>
      <w:lang w:val="en-US"/>
    </w:rPr>
  </w:style>
  <w:style w:type="paragraph" w:customStyle="1" w:styleId="Tekst0">
    <w:name w:val="Tekst"/>
    <w:basedOn w:val="Normal"/>
    <w:rsid w:val="006C7FDC"/>
    <w:pPr>
      <w:spacing w:line="300" w:lineRule="exact"/>
    </w:pPr>
    <w:rPr>
      <w:rFonts w:ascii="Garamond" w:hAnsi="Garamond"/>
      <w:spacing w:val="4"/>
      <w:szCs w:val="20"/>
      <w:lang w:val="en-GB" w:eastAsia="da-DK"/>
    </w:rPr>
  </w:style>
  <w:style w:type="paragraph" w:customStyle="1" w:styleId="normalcentar">
    <w:name w:val="normalcentar"/>
    <w:basedOn w:val="Normal"/>
    <w:rsid w:val="006C7FDC"/>
    <w:pPr>
      <w:spacing w:before="100" w:beforeAutospacing="1" w:after="100" w:afterAutospacing="1" w:line="240" w:lineRule="auto"/>
      <w:jc w:val="center"/>
    </w:pPr>
    <w:rPr>
      <w:rFonts w:ascii="Arial" w:hAnsi="Arial" w:cs="Arial"/>
      <w:sz w:val="22"/>
      <w:szCs w:val="22"/>
      <w:lang w:eastAsia="sr-Latn-CS"/>
    </w:rPr>
  </w:style>
  <w:style w:type="paragraph" w:customStyle="1" w:styleId="wyq080---odsek">
    <w:name w:val="wyq080---odsek"/>
    <w:basedOn w:val="Normal"/>
    <w:rsid w:val="006C7FDC"/>
    <w:pPr>
      <w:spacing w:line="240" w:lineRule="auto"/>
      <w:jc w:val="center"/>
    </w:pPr>
    <w:rPr>
      <w:rFonts w:ascii="Arial" w:hAnsi="Arial" w:cs="Arial"/>
      <w:b/>
      <w:bCs/>
      <w:sz w:val="29"/>
      <w:szCs w:val="29"/>
      <w:lang w:eastAsia="sr-Latn-CS"/>
    </w:rPr>
  </w:style>
  <w:style w:type="paragraph" w:customStyle="1" w:styleId="wyq100---naslov-grupe-clanova-kurziv">
    <w:name w:val="wyq100---naslov-grupe-clanova-kurziv"/>
    <w:basedOn w:val="Normal"/>
    <w:rsid w:val="006C7FDC"/>
    <w:pPr>
      <w:spacing w:before="240" w:after="240" w:line="240" w:lineRule="auto"/>
      <w:jc w:val="center"/>
    </w:pPr>
    <w:rPr>
      <w:rFonts w:ascii="Arial" w:hAnsi="Arial" w:cs="Arial"/>
      <w:b/>
      <w:bCs/>
      <w:i/>
      <w:iCs/>
      <w:lang w:val="en-US"/>
    </w:rPr>
  </w:style>
  <w:style w:type="numbering" w:customStyle="1" w:styleId="Bezliste3">
    <w:name w:val="Bez liste3"/>
    <w:next w:val="NoList"/>
    <w:uiPriority w:val="99"/>
    <w:semiHidden/>
    <w:unhideWhenUsed/>
    <w:rsid w:val="007C140F"/>
  </w:style>
  <w:style w:type="table" w:customStyle="1" w:styleId="Koordinatnamreatabele6">
    <w:name w:val="Koordinatna mreža tabele6"/>
    <w:basedOn w:val="TableNormal"/>
    <w:next w:val="TableGrid"/>
    <w:uiPriority w:val="59"/>
    <w:rsid w:val="007C140F"/>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ps">
    <w:name w:val="hps"/>
    <w:rsid w:val="007C140F"/>
  </w:style>
  <w:style w:type="table" w:customStyle="1" w:styleId="Koordinatnamreatabele7">
    <w:name w:val="Koordinatna mreža tabele7"/>
    <w:basedOn w:val="TableNormal"/>
    <w:next w:val="TableGrid"/>
    <w:uiPriority w:val="59"/>
    <w:rsid w:val="007C140F"/>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Koordinatnamreatabele8">
    <w:name w:val="Koordinatna mreža tabele8"/>
    <w:basedOn w:val="TableNormal"/>
    <w:next w:val="TableGrid"/>
    <w:uiPriority w:val="59"/>
    <w:rsid w:val="00E22990"/>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9">
    <w:name w:val="Koordinatna mreža tabele9"/>
    <w:basedOn w:val="TableNormal"/>
    <w:next w:val="TableGrid"/>
    <w:uiPriority w:val="59"/>
    <w:rsid w:val="00E22990"/>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0">
    <w:name w:val="Koordinatna mreža tabele10"/>
    <w:basedOn w:val="TableNormal"/>
    <w:next w:val="TableGrid"/>
    <w:uiPriority w:val="59"/>
    <w:rsid w:val="005541E2"/>
    <w:rPr>
      <w:rFonts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1">
    <w:name w:val="Koordinatna mreža tabele11"/>
    <w:basedOn w:val="TableNormal"/>
    <w:next w:val="TableGrid"/>
    <w:uiPriority w:val="59"/>
    <w:rsid w:val="002A20F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2">
    <w:name w:val="Koordinatna mreža tabele12"/>
    <w:basedOn w:val="TableNormal"/>
    <w:next w:val="TableGrid"/>
    <w:uiPriority w:val="59"/>
    <w:rsid w:val="004743A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3">
    <w:name w:val="Koordinatna mreža tabele13"/>
    <w:basedOn w:val="TableNormal"/>
    <w:next w:val="TableGrid"/>
    <w:uiPriority w:val="59"/>
    <w:rsid w:val="004743A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4">
    <w:name w:val="Koordinatna mreža tabele14"/>
    <w:basedOn w:val="TableNormal"/>
    <w:next w:val="TableGrid"/>
    <w:uiPriority w:val="59"/>
    <w:rsid w:val="004743A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5">
    <w:name w:val="Koordinatna mreža tabele15"/>
    <w:basedOn w:val="TableNormal"/>
    <w:next w:val="TableGrid"/>
    <w:rsid w:val="002A61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6">
    <w:name w:val="Koordinatna mreža tabele16"/>
    <w:basedOn w:val="TableNormal"/>
    <w:next w:val="TableGrid"/>
    <w:rsid w:val="00BC286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4">
    <w:name w:val="Bez liste4"/>
    <w:next w:val="NoList"/>
    <w:uiPriority w:val="99"/>
    <w:semiHidden/>
    <w:unhideWhenUsed/>
    <w:rsid w:val="009B5C2A"/>
  </w:style>
  <w:style w:type="table" w:customStyle="1" w:styleId="Koordinatnamreatabele17">
    <w:name w:val="Koordinatna mreža tabele17"/>
    <w:basedOn w:val="TableNormal"/>
    <w:next w:val="TableGrid"/>
    <w:uiPriority w:val="59"/>
    <w:rsid w:val="009B5C2A"/>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Koordinatnamreatabele18">
    <w:name w:val="Koordinatna mreža tabele18"/>
    <w:basedOn w:val="TableNormal"/>
    <w:next w:val="TableGrid"/>
    <w:uiPriority w:val="59"/>
    <w:rsid w:val="00DF791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5">
    <w:name w:val="Bez liste5"/>
    <w:next w:val="NoList"/>
    <w:uiPriority w:val="99"/>
    <w:semiHidden/>
    <w:unhideWhenUsed/>
    <w:rsid w:val="003833D3"/>
  </w:style>
  <w:style w:type="paragraph" w:customStyle="1" w:styleId="Style5">
    <w:name w:val="Style5"/>
    <w:basedOn w:val="Normal"/>
    <w:uiPriority w:val="99"/>
    <w:rsid w:val="003833D3"/>
    <w:pPr>
      <w:widowControl w:val="0"/>
      <w:autoSpaceDE w:val="0"/>
      <w:autoSpaceDN w:val="0"/>
      <w:adjustRightInd w:val="0"/>
      <w:spacing w:line="322" w:lineRule="exact"/>
      <w:ind w:firstLine="854"/>
    </w:pPr>
    <w:rPr>
      <w:lang w:val="en-US"/>
    </w:rPr>
  </w:style>
  <w:style w:type="paragraph" w:customStyle="1" w:styleId="Style6">
    <w:name w:val="Style6"/>
    <w:basedOn w:val="Normal"/>
    <w:uiPriority w:val="99"/>
    <w:rsid w:val="003833D3"/>
    <w:pPr>
      <w:widowControl w:val="0"/>
      <w:autoSpaceDE w:val="0"/>
      <w:autoSpaceDN w:val="0"/>
      <w:adjustRightInd w:val="0"/>
      <w:spacing w:line="240" w:lineRule="auto"/>
      <w:jc w:val="right"/>
    </w:pPr>
    <w:rPr>
      <w:lang w:val="en-US"/>
    </w:rPr>
  </w:style>
  <w:style w:type="paragraph" w:customStyle="1" w:styleId="Style7">
    <w:name w:val="Style7"/>
    <w:basedOn w:val="Normal"/>
    <w:uiPriority w:val="99"/>
    <w:rsid w:val="003833D3"/>
    <w:pPr>
      <w:widowControl w:val="0"/>
      <w:autoSpaceDE w:val="0"/>
      <w:autoSpaceDN w:val="0"/>
      <w:adjustRightInd w:val="0"/>
      <w:spacing w:line="240" w:lineRule="auto"/>
    </w:pPr>
    <w:rPr>
      <w:lang w:val="en-US"/>
    </w:rPr>
  </w:style>
  <w:style w:type="paragraph" w:customStyle="1" w:styleId="Style13">
    <w:name w:val="Style13"/>
    <w:basedOn w:val="Normal"/>
    <w:uiPriority w:val="99"/>
    <w:rsid w:val="003833D3"/>
    <w:pPr>
      <w:widowControl w:val="0"/>
      <w:autoSpaceDE w:val="0"/>
      <w:autoSpaceDN w:val="0"/>
      <w:adjustRightInd w:val="0"/>
      <w:spacing w:line="318" w:lineRule="exact"/>
      <w:ind w:firstLine="182"/>
      <w:jc w:val="both"/>
    </w:pPr>
    <w:rPr>
      <w:lang w:val="en-US"/>
    </w:rPr>
  </w:style>
  <w:style w:type="paragraph" w:customStyle="1" w:styleId="Style14">
    <w:name w:val="Style14"/>
    <w:basedOn w:val="Normal"/>
    <w:uiPriority w:val="99"/>
    <w:rsid w:val="003833D3"/>
    <w:pPr>
      <w:widowControl w:val="0"/>
      <w:autoSpaceDE w:val="0"/>
      <w:autoSpaceDN w:val="0"/>
      <w:adjustRightInd w:val="0"/>
      <w:spacing w:line="320" w:lineRule="exact"/>
      <w:ind w:hanging="374"/>
    </w:pPr>
    <w:rPr>
      <w:lang w:val="en-US"/>
    </w:rPr>
  </w:style>
  <w:style w:type="paragraph" w:customStyle="1" w:styleId="Style15">
    <w:name w:val="Style15"/>
    <w:basedOn w:val="Normal"/>
    <w:uiPriority w:val="99"/>
    <w:rsid w:val="003833D3"/>
    <w:pPr>
      <w:widowControl w:val="0"/>
      <w:autoSpaceDE w:val="0"/>
      <w:autoSpaceDN w:val="0"/>
      <w:adjustRightInd w:val="0"/>
      <w:spacing w:line="322" w:lineRule="exact"/>
    </w:pPr>
    <w:rPr>
      <w:lang w:val="en-US"/>
    </w:rPr>
  </w:style>
  <w:style w:type="paragraph" w:customStyle="1" w:styleId="Style16">
    <w:name w:val="Style16"/>
    <w:basedOn w:val="Normal"/>
    <w:uiPriority w:val="99"/>
    <w:rsid w:val="003833D3"/>
    <w:pPr>
      <w:widowControl w:val="0"/>
      <w:autoSpaceDE w:val="0"/>
      <w:autoSpaceDN w:val="0"/>
      <w:adjustRightInd w:val="0"/>
      <w:spacing w:line="648" w:lineRule="exact"/>
      <w:ind w:hanging="355"/>
    </w:pPr>
    <w:rPr>
      <w:lang w:val="en-US"/>
    </w:rPr>
  </w:style>
  <w:style w:type="paragraph" w:customStyle="1" w:styleId="Style17">
    <w:name w:val="Style17"/>
    <w:basedOn w:val="Normal"/>
    <w:uiPriority w:val="99"/>
    <w:rsid w:val="003833D3"/>
    <w:pPr>
      <w:widowControl w:val="0"/>
      <w:autoSpaceDE w:val="0"/>
      <w:autoSpaceDN w:val="0"/>
      <w:adjustRightInd w:val="0"/>
      <w:spacing w:line="317" w:lineRule="exact"/>
      <w:ind w:firstLine="264"/>
      <w:jc w:val="both"/>
    </w:pPr>
    <w:rPr>
      <w:lang w:val="en-US"/>
    </w:rPr>
  </w:style>
  <w:style w:type="paragraph" w:customStyle="1" w:styleId="Style18">
    <w:name w:val="Style18"/>
    <w:basedOn w:val="Normal"/>
    <w:uiPriority w:val="99"/>
    <w:rsid w:val="003833D3"/>
    <w:pPr>
      <w:widowControl w:val="0"/>
      <w:autoSpaceDE w:val="0"/>
      <w:autoSpaceDN w:val="0"/>
      <w:adjustRightInd w:val="0"/>
      <w:spacing w:line="312" w:lineRule="exact"/>
      <w:ind w:firstLine="754"/>
      <w:jc w:val="both"/>
    </w:pPr>
    <w:rPr>
      <w:lang w:val="en-US"/>
    </w:rPr>
  </w:style>
  <w:style w:type="paragraph" w:customStyle="1" w:styleId="Style19">
    <w:name w:val="Style19"/>
    <w:basedOn w:val="Normal"/>
    <w:uiPriority w:val="99"/>
    <w:rsid w:val="003833D3"/>
    <w:pPr>
      <w:widowControl w:val="0"/>
      <w:autoSpaceDE w:val="0"/>
      <w:autoSpaceDN w:val="0"/>
      <w:adjustRightInd w:val="0"/>
      <w:spacing w:line="317" w:lineRule="exact"/>
      <w:ind w:firstLine="240"/>
    </w:pPr>
    <w:rPr>
      <w:lang w:val="en-US"/>
    </w:rPr>
  </w:style>
  <w:style w:type="paragraph" w:customStyle="1" w:styleId="Style20">
    <w:name w:val="Style20"/>
    <w:basedOn w:val="Normal"/>
    <w:uiPriority w:val="99"/>
    <w:rsid w:val="003833D3"/>
    <w:pPr>
      <w:widowControl w:val="0"/>
      <w:autoSpaceDE w:val="0"/>
      <w:autoSpaceDN w:val="0"/>
      <w:adjustRightInd w:val="0"/>
      <w:spacing w:line="320" w:lineRule="exact"/>
      <w:ind w:firstLine="638"/>
      <w:jc w:val="both"/>
    </w:pPr>
    <w:rPr>
      <w:lang w:val="en-US"/>
    </w:rPr>
  </w:style>
  <w:style w:type="paragraph" w:customStyle="1" w:styleId="Style21">
    <w:name w:val="Style21"/>
    <w:basedOn w:val="Normal"/>
    <w:uiPriority w:val="99"/>
    <w:rsid w:val="003833D3"/>
    <w:pPr>
      <w:widowControl w:val="0"/>
      <w:autoSpaceDE w:val="0"/>
      <w:autoSpaceDN w:val="0"/>
      <w:adjustRightInd w:val="0"/>
      <w:spacing w:line="317" w:lineRule="exact"/>
      <w:ind w:firstLine="864"/>
    </w:pPr>
    <w:rPr>
      <w:lang w:val="en-US"/>
    </w:rPr>
  </w:style>
  <w:style w:type="paragraph" w:customStyle="1" w:styleId="Style22">
    <w:name w:val="Style22"/>
    <w:basedOn w:val="Normal"/>
    <w:uiPriority w:val="99"/>
    <w:rsid w:val="003833D3"/>
    <w:pPr>
      <w:widowControl w:val="0"/>
      <w:autoSpaceDE w:val="0"/>
      <w:autoSpaceDN w:val="0"/>
      <w:adjustRightInd w:val="0"/>
      <w:spacing w:line="322" w:lineRule="exact"/>
      <w:ind w:hanging="298"/>
    </w:pPr>
    <w:rPr>
      <w:lang w:val="en-US"/>
    </w:rPr>
  </w:style>
  <w:style w:type="paragraph" w:customStyle="1" w:styleId="Style23">
    <w:name w:val="Style23"/>
    <w:basedOn w:val="Normal"/>
    <w:uiPriority w:val="99"/>
    <w:rsid w:val="003833D3"/>
    <w:pPr>
      <w:widowControl w:val="0"/>
      <w:autoSpaceDE w:val="0"/>
      <w:autoSpaceDN w:val="0"/>
      <w:adjustRightInd w:val="0"/>
      <w:spacing w:line="326" w:lineRule="exact"/>
      <w:ind w:firstLine="730"/>
      <w:jc w:val="both"/>
    </w:pPr>
    <w:rPr>
      <w:lang w:val="en-US"/>
    </w:rPr>
  </w:style>
  <w:style w:type="paragraph" w:customStyle="1" w:styleId="Style24">
    <w:name w:val="Style24"/>
    <w:basedOn w:val="Normal"/>
    <w:uiPriority w:val="99"/>
    <w:rsid w:val="003833D3"/>
    <w:pPr>
      <w:widowControl w:val="0"/>
      <w:autoSpaceDE w:val="0"/>
      <w:autoSpaceDN w:val="0"/>
      <w:adjustRightInd w:val="0"/>
      <w:spacing w:line="240" w:lineRule="auto"/>
    </w:pPr>
    <w:rPr>
      <w:lang w:val="en-US"/>
    </w:rPr>
  </w:style>
  <w:style w:type="paragraph" w:customStyle="1" w:styleId="Style25">
    <w:name w:val="Style25"/>
    <w:basedOn w:val="Normal"/>
    <w:uiPriority w:val="99"/>
    <w:rsid w:val="003833D3"/>
    <w:pPr>
      <w:widowControl w:val="0"/>
      <w:autoSpaceDE w:val="0"/>
      <w:autoSpaceDN w:val="0"/>
      <w:adjustRightInd w:val="0"/>
      <w:spacing w:line="319" w:lineRule="exact"/>
      <w:ind w:firstLine="1070"/>
    </w:pPr>
    <w:rPr>
      <w:lang w:val="en-US"/>
    </w:rPr>
  </w:style>
  <w:style w:type="character" w:customStyle="1" w:styleId="FontStyle27">
    <w:name w:val="Font Style27"/>
    <w:basedOn w:val="DefaultParagraphFont"/>
    <w:uiPriority w:val="99"/>
    <w:rsid w:val="003833D3"/>
    <w:rPr>
      <w:rFonts w:ascii="Times New Roman" w:hAnsi="Times New Roman" w:cs="Times New Roman"/>
      <w:i/>
      <w:iCs/>
      <w:sz w:val="24"/>
      <w:szCs w:val="24"/>
    </w:rPr>
  </w:style>
  <w:style w:type="table" w:customStyle="1" w:styleId="Koordinatnamreatabele19">
    <w:name w:val="Koordinatna mreža tabele19"/>
    <w:basedOn w:val="TableNormal"/>
    <w:next w:val="TableGrid"/>
    <w:uiPriority w:val="59"/>
    <w:rsid w:val="002B787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e6">
    <w:name w:val="Bez liste6"/>
    <w:next w:val="NoList"/>
    <w:uiPriority w:val="99"/>
    <w:semiHidden/>
    <w:unhideWhenUsed/>
    <w:rsid w:val="00E273B2"/>
  </w:style>
  <w:style w:type="character" w:customStyle="1" w:styleId="CharChar51">
    <w:name w:val="Char Char51"/>
    <w:rsid w:val="00E273B2"/>
    <w:rPr>
      <w:lang w:val="sl-SI" w:eastAsia="sl-SI"/>
    </w:rPr>
  </w:style>
  <w:style w:type="paragraph" w:customStyle="1" w:styleId="CharCharCarCharCarCharCarCharCarCharCarChar1">
    <w:name w:val="Char Char Car Char Car Char Car Char Car Char Car Char1"/>
    <w:basedOn w:val="Normal"/>
    <w:rsid w:val="00E273B2"/>
    <w:pPr>
      <w:spacing w:after="160" w:line="240" w:lineRule="exact"/>
    </w:pPr>
    <w:rPr>
      <w:rFonts w:ascii="Arial" w:hAnsi="Arial" w:cs="Arial"/>
      <w:sz w:val="20"/>
      <w:szCs w:val="20"/>
      <w:lang w:val="en-US"/>
    </w:rPr>
  </w:style>
  <w:style w:type="paragraph" w:styleId="Quote">
    <w:name w:val="Quote"/>
    <w:basedOn w:val="Normal"/>
    <w:next w:val="Normal"/>
    <w:link w:val="QuoteChar1"/>
    <w:qFormat/>
    <w:rsid w:val="00E273B2"/>
    <w:pPr>
      <w:spacing w:after="200" w:line="252" w:lineRule="auto"/>
    </w:pPr>
    <w:rPr>
      <w:rFonts w:ascii="Cambria" w:hAnsi="Cambria"/>
      <w:i/>
      <w:iCs/>
      <w:sz w:val="22"/>
      <w:szCs w:val="22"/>
      <w:lang w:val="en-US"/>
    </w:rPr>
  </w:style>
  <w:style w:type="character" w:customStyle="1" w:styleId="QuoteChar1">
    <w:name w:val="Quote Char1"/>
    <w:basedOn w:val="DefaultParagraphFont"/>
    <w:link w:val="Quote"/>
    <w:rsid w:val="00E273B2"/>
    <w:rPr>
      <w:rFonts w:ascii="Cambria" w:hAnsi="Cambria"/>
      <w:i/>
      <w:iCs/>
      <w:sz w:val="22"/>
      <w:szCs w:val="22"/>
    </w:rPr>
  </w:style>
  <w:style w:type="paragraph" w:styleId="IntenseQuote">
    <w:name w:val="Intense Quote"/>
    <w:basedOn w:val="Normal"/>
    <w:next w:val="Normal"/>
    <w:link w:val="IntenseQuoteChar1"/>
    <w:qFormat/>
    <w:rsid w:val="00E273B2"/>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rPr>
  </w:style>
  <w:style w:type="character" w:customStyle="1" w:styleId="IntenseQuoteChar1">
    <w:name w:val="Intense Quote Char1"/>
    <w:basedOn w:val="DefaultParagraphFont"/>
    <w:link w:val="IntenseQuote"/>
    <w:rsid w:val="00E273B2"/>
    <w:rPr>
      <w:rFonts w:ascii="Cambria" w:hAnsi="Cambria"/>
      <w:caps/>
      <w:color w:val="622423"/>
      <w:spacing w:val="5"/>
    </w:rPr>
  </w:style>
  <w:style w:type="character" w:styleId="SubtleEmphasis">
    <w:name w:val="Subtle Emphasis"/>
    <w:qFormat/>
    <w:rsid w:val="00E273B2"/>
    <w:rPr>
      <w:i/>
    </w:rPr>
  </w:style>
  <w:style w:type="character" w:styleId="IntenseEmphasis">
    <w:name w:val="Intense Emphasis"/>
    <w:qFormat/>
    <w:rsid w:val="00E273B2"/>
    <w:rPr>
      <w:i/>
      <w:caps/>
      <w:spacing w:val="10"/>
      <w:sz w:val="20"/>
    </w:rPr>
  </w:style>
  <w:style w:type="character" w:styleId="SubtleReference">
    <w:name w:val="Subtle Reference"/>
    <w:qFormat/>
    <w:rsid w:val="00E273B2"/>
    <w:rPr>
      <w:rFonts w:ascii="Calibri" w:hAnsi="Calibri" w:cs="Times New Roman"/>
      <w:i/>
      <w:iCs/>
      <w:color w:val="622423"/>
    </w:rPr>
  </w:style>
  <w:style w:type="character" w:styleId="IntenseReference">
    <w:name w:val="Intense Reference"/>
    <w:qFormat/>
    <w:rsid w:val="00E273B2"/>
    <w:rPr>
      <w:rFonts w:ascii="Calibri" w:hAnsi="Calibri"/>
      <w:b/>
      <w:i/>
      <w:color w:val="622423"/>
    </w:rPr>
  </w:style>
  <w:style w:type="character" w:styleId="BookTitle">
    <w:name w:val="Book Title"/>
    <w:qFormat/>
    <w:rsid w:val="00E273B2"/>
    <w:rPr>
      <w:caps/>
      <w:color w:val="622423"/>
      <w:spacing w:val="5"/>
      <w:u w:color="622423"/>
    </w:rPr>
  </w:style>
  <w:style w:type="paragraph" w:customStyle="1" w:styleId="stil7podnas">
    <w:name w:val="stil_7podnas"/>
    <w:basedOn w:val="Normal"/>
    <w:rsid w:val="00E273B2"/>
    <w:pPr>
      <w:spacing w:before="100" w:beforeAutospacing="1" w:after="100" w:afterAutospacing="1" w:line="240" w:lineRule="auto"/>
    </w:pPr>
    <w:rPr>
      <w:lang w:val="en-US"/>
    </w:rPr>
  </w:style>
  <w:style w:type="character" w:customStyle="1" w:styleId="FontStyle12">
    <w:name w:val="Font Style12"/>
    <w:rsid w:val="00E273B2"/>
    <w:rPr>
      <w:rFonts w:ascii="Sylfaen" w:hAnsi="Sylfaen" w:cs="Sylfaen"/>
      <w:b/>
      <w:bCs/>
      <w:spacing w:val="-10"/>
      <w:sz w:val="52"/>
      <w:szCs w:val="52"/>
    </w:rPr>
  </w:style>
  <w:style w:type="table" w:customStyle="1" w:styleId="Koordinatnamreatabele20">
    <w:name w:val="Koordinatna mreža tabele20"/>
    <w:basedOn w:val="TableNormal"/>
    <w:next w:val="TableGrid"/>
    <w:rsid w:val="006A477E"/>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111726">
      <w:bodyDiv w:val="1"/>
      <w:marLeft w:val="0"/>
      <w:marRight w:val="0"/>
      <w:marTop w:val="0"/>
      <w:marBottom w:val="0"/>
      <w:divBdr>
        <w:top w:val="none" w:sz="0" w:space="0" w:color="auto"/>
        <w:left w:val="none" w:sz="0" w:space="0" w:color="auto"/>
        <w:bottom w:val="none" w:sz="0" w:space="0" w:color="auto"/>
        <w:right w:val="none" w:sz="0" w:space="0" w:color="auto"/>
      </w:divBdr>
    </w:div>
    <w:div w:id="69734613">
      <w:bodyDiv w:val="1"/>
      <w:marLeft w:val="0"/>
      <w:marRight w:val="0"/>
      <w:marTop w:val="0"/>
      <w:marBottom w:val="0"/>
      <w:divBdr>
        <w:top w:val="none" w:sz="0" w:space="0" w:color="auto"/>
        <w:left w:val="none" w:sz="0" w:space="0" w:color="auto"/>
        <w:bottom w:val="none" w:sz="0" w:space="0" w:color="auto"/>
        <w:right w:val="none" w:sz="0" w:space="0" w:color="auto"/>
      </w:divBdr>
    </w:div>
    <w:div w:id="115493093">
      <w:bodyDiv w:val="1"/>
      <w:marLeft w:val="0"/>
      <w:marRight w:val="0"/>
      <w:marTop w:val="0"/>
      <w:marBottom w:val="0"/>
      <w:divBdr>
        <w:top w:val="none" w:sz="0" w:space="0" w:color="auto"/>
        <w:left w:val="none" w:sz="0" w:space="0" w:color="auto"/>
        <w:bottom w:val="none" w:sz="0" w:space="0" w:color="auto"/>
        <w:right w:val="none" w:sz="0" w:space="0" w:color="auto"/>
      </w:divBdr>
    </w:div>
    <w:div w:id="143351062">
      <w:bodyDiv w:val="1"/>
      <w:marLeft w:val="0"/>
      <w:marRight w:val="0"/>
      <w:marTop w:val="0"/>
      <w:marBottom w:val="0"/>
      <w:divBdr>
        <w:top w:val="none" w:sz="0" w:space="0" w:color="auto"/>
        <w:left w:val="none" w:sz="0" w:space="0" w:color="auto"/>
        <w:bottom w:val="none" w:sz="0" w:space="0" w:color="auto"/>
        <w:right w:val="none" w:sz="0" w:space="0" w:color="auto"/>
      </w:divBdr>
    </w:div>
    <w:div w:id="211117204">
      <w:bodyDiv w:val="1"/>
      <w:marLeft w:val="0"/>
      <w:marRight w:val="0"/>
      <w:marTop w:val="0"/>
      <w:marBottom w:val="0"/>
      <w:divBdr>
        <w:top w:val="none" w:sz="0" w:space="0" w:color="auto"/>
        <w:left w:val="none" w:sz="0" w:space="0" w:color="auto"/>
        <w:bottom w:val="none" w:sz="0" w:space="0" w:color="auto"/>
        <w:right w:val="none" w:sz="0" w:space="0" w:color="auto"/>
      </w:divBdr>
    </w:div>
    <w:div w:id="296647889">
      <w:bodyDiv w:val="1"/>
      <w:marLeft w:val="0"/>
      <w:marRight w:val="0"/>
      <w:marTop w:val="0"/>
      <w:marBottom w:val="0"/>
      <w:divBdr>
        <w:top w:val="none" w:sz="0" w:space="0" w:color="auto"/>
        <w:left w:val="none" w:sz="0" w:space="0" w:color="auto"/>
        <w:bottom w:val="none" w:sz="0" w:space="0" w:color="auto"/>
        <w:right w:val="none" w:sz="0" w:space="0" w:color="auto"/>
      </w:divBdr>
    </w:div>
    <w:div w:id="312486106">
      <w:bodyDiv w:val="1"/>
      <w:marLeft w:val="0"/>
      <w:marRight w:val="0"/>
      <w:marTop w:val="0"/>
      <w:marBottom w:val="0"/>
      <w:divBdr>
        <w:top w:val="none" w:sz="0" w:space="0" w:color="auto"/>
        <w:left w:val="none" w:sz="0" w:space="0" w:color="auto"/>
        <w:bottom w:val="none" w:sz="0" w:space="0" w:color="auto"/>
        <w:right w:val="none" w:sz="0" w:space="0" w:color="auto"/>
      </w:divBdr>
    </w:div>
    <w:div w:id="398599584">
      <w:bodyDiv w:val="1"/>
      <w:marLeft w:val="0"/>
      <w:marRight w:val="0"/>
      <w:marTop w:val="0"/>
      <w:marBottom w:val="0"/>
      <w:divBdr>
        <w:top w:val="none" w:sz="0" w:space="0" w:color="auto"/>
        <w:left w:val="none" w:sz="0" w:space="0" w:color="auto"/>
        <w:bottom w:val="none" w:sz="0" w:space="0" w:color="auto"/>
        <w:right w:val="none" w:sz="0" w:space="0" w:color="auto"/>
      </w:divBdr>
    </w:div>
    <w:div w:id="475147114">
      <w:bodyDiv w:val="1"/>
      <w:marLeft w:val="0"/>
      <w:marRight w:val="0"/>
      <w:marTop w:val="0"/>
      <w:marBottom w:val="0"/>
      <w:divBdr>
        <w:top w:val="none" w:sz="0" w:space="0" w:color="auto"/>
        <w:left w:val="none" w:sz="0" w:space="0" w:color="auto"/>
        <w:bottom w:val="none" w:sz="0" w:space="0" w:color="auto"/>
        <w:right w:val="none" w:sz="0" w:space="0" w:color="auto"/>
      </w:divBdr>
    </w:div>
    <w:div w:id="491338947">
      <w:bodyDiv w:val="1"/>
      <w:marLeft w:val="0"/>
      <w:marRight w:val="0"/>
      <w:marTop w:val="0"/>
      <w:marBottom w:val="0"/>
      <w:divBdr>
        <w:top w:val="none" w:sz="0" w:space="0" w:color="auto"/>
        <w:left w:val="none" w:sz="0" w:space="0" w:color="auto"/>
        <w:bottom w:val="none" w:sz="0" w:space="0" w:color="auto"/>
        <w:right w:val="none" w:sz="0" w:space="0" w:color="auto"/>
      </w:divBdr>
    </w:div>
    <w:div w:id="521869132">
      <w:bodyDiv w:val="1"/>
      <w:marLeft w:val="0"/>
      <w:marRight w:val="0"/>
      <w:marTop w:val="0"/>
      <w:marBottom w:val="0"/>
      <w:divBdr>
        <w:top w:val="none" w:sz="0" w:space="0" w:color="auto"/>
        <w:left w:val="none" w:sz="0" w:space="0" w:color="auto"/>
        <w:bottom w:val="none" w:sz="0" w:space="0" w:color="auto"/>
        <w:right w:val="none" w:sz="0" w:space="0" w:color="auto"/>
      </w:divBdr>
    </w:div>
    <w:div w:id="530652583">
      <w:bodyDiv w:val="1"/>
      <w:marLeft w:val="0"/>
      <w:marRight w:val="0"/>
      <w:marTop w:val="0"/>
      <w:marBottom w:val="0"/>
      <w:divBdr>
        <w:top w:val="none" w:sz="0" w:space="0" w:color="auto"/>
        <w:left w:val="none" w:sz="0" w:space="0" w:color="auto"/>
        <w:bottom w:val="none" w:sz="0" w:space="0" w:color="auto"/>
        <w:right w:val="none" w:sz="0" w:space="0" w:color="auto"/>
      </w:divBdr>
    </w:div>
    <w:div w:id="531191878">
      <w:bodyDiv w:val="1"/>
      <w:marLeft w:val="0"/>
      <w:marRight w:val="0"/>
      <w:marTop w:val="0"/>
      <w:marBottom w:val="0"/>
      <w:divBdr>
        <w:top w:val="none" w:sz="0" w:space="0" w:color="auto"/>
        <w:left w:val="none" w:sz="0" w:space="0" w:color="auto"/>
        <w:bottom w:val="none" w:sz="0" w:space="0" w:color="auto"/>
        <w:right w:val="none" w:sz="0" w:space="0" w:color="auto"/>
      </w:divBdr>
    </w:div>
    <w:div w:id="535966708">
      <w:bodyDiv w:val="1"/>
      <w:marLeft w:val="0"/>
      <w:marRight w:val="0"/>
      <w:marTop w:val="0"/>
      <w:marBottom w:val="0"/>
      <w:divBdr>
        <w:top w:val="none" w:sz="0" w:space="0" w:color="auto"/>
        <w:left w:val="none" w:sz="0" w:space="0" w:color="auto"/>
        <w:bottom w:val="none" w:sz="0" w:space="0" w:color="auto"/>
        <w:right w:val="none" w:sz="0" w:space="0" w:color="auto"/>
      </w:divBdr>
    </w:div>
    <w:div w:id="537475830">
      <w:bodyDiv w:val="1"/>
      <w:marLeft w:val="0"/>
      <w:marRight w:val="0"/>
      <w:marTop w:val="0"/>
      <w:marBottom w:val="0"/>
      <w:divBdr>
        <w:top w:val="none" w:sz="0" w:space="0" w:color="auto"/>
        <w:left w:val="none" w:sz="0" w:space="0" w:color="auto"/>
        <w:bottom w:val="none" w:sz="0" w:space="0" w:color="auto"/>
        <w:right w:val="none" w:sz="0" w:space="0" w:color="auto"/>
      </w:divBdr>
    </w:div>
    <w:div w:id="566961577">
      <w:bodyDiv w:val="1"/>
      <w:marLeft w:val="0"/>
      <w:marRight w:val="0"/>
      <w:marTop w:val="0"/>
      <w:marBottom w:val="0"/>
      <w:divBdr>
        <w:top w:val="none" w:sz="0" w:space="0" w:color="auto"/>
        <w:left w:val="none" w:sz="0" w:space="0" w:color="auto"/>
        <w:bottom w:val="none" w:sz="0" w:space="0" w:color="auto"/>
        <w:right w:val="none" w:sz="0" w:space="0" w:color="auto"/>
      </w:divBdr>
    </w:div>
    <w:div w:id="605233606">
      <w:bodyDiv w:val="1"/>
      <w:marLeft w:val="0"/>
      <w:marRight w:val="0"/>
      <w:marTop w:val="0"/>
      <w:marBottom w:val="0"/>
      <w:divBdr>
        <w:top w:val="none" w:sz="0" w:space="0" w:color="auto"/>
        <w:left w:val="none" w:sz="0" w:space="0" w:color="auto"/>
        <w:bottom w:val="none" w:sz="0" w:space="0" w:color="auto"/>
        <w:right w:val="none" w:sz="0" w:space="0" w:color="auto"/>
      </w:divBdr>
    </w:div>
    <w:div w:id="694234736">
      <w:bodyDiv w:val="1"/>
      <w:marLeft w:val="0"/>
      <w:marRight w:val="0"/>
      <w:marTop w:val="0"/>
      <w:marBottom w:val="0"/>
      <w:divBdr>
        <w:top w:val="none" w:sz="0" w:space="0" w:color="auto"/>
        <w:left w:val="none" w:sz="0" w:space="0" w:color="auto"/>
        <w:bottom w:val="none" w:sz="0" w:space="0" w:color="auto"/>
        <w:right w:val="none" w:sz="0" w:space="0" w:color="auto"/>
      </w:divBdr>
    </w:div>
    <w:div w:id="714739901">
      <w:bodyDiv w:val="1"/>
      <w:marLeft w:val="0"/>
      <w:marRight w:val="0"/>
      <w:marTop w:val="0"/>
      <w:marBottom w:val="0"/>
      <w:divBdr>
        <w:top w:val="none" w:sz="0" w:space="0" w:color="auto"/>
        <w:left w:val="none" w:sz="0" w:space="0" w:color="auto"/>
        <w:bottom w:val="none" w:sz="0" w:space="0" w:color="auto"/>
        <w:right w:val="none" w:sz="0" w:space="0" w:color="auto"/>
      </w:divBdr>
    </w:div>
    <w:div w:id="839469333">
      <w:bodyDiv w:val="1"/>
      <w:marLeft w:val="0"/>
      <w:marRight w:val="0"/>
      <w:marTop w:val="0"/>
      <w:marBottom w:val="0"/>
      <w:divBdr>
        <w:top w:val="none" w:sz="0" w:space="0" w:color="auto"/>
        <w:left w:val="none" w:sz="0" w:space="0" w:color="auto"/>
        <w:bottom w:val="none" w:sz="0" w:space="0" w:color="auto"/>
        <w:right w:val="none" w:sz="0" w:space="0" w:color="auto"/>
      </w:divBdr>
    </w:div>
    <w:div w:id="866798310">
      <w:bodyDiv w:val="1"/>
      <w:marLeft w:val="0"/>
      <w:marRight w:val="0"/>
      <w:marTop w:val="0"/>
      <w:marBottom w:val="0"/>
      <w:divBdr>
        <w:top w:val="none" w:sz="0" w:space="0" w:color="auto"/>
        <w:left w:val="none" w:sz="0" w:space="0" w:color="auto"/>
        <w:bottom w:val="none" w:sz="0" w:space="0" w:color="auto"/>
        <w:right w:val="none" w:sz="0" w:space="0" w:color="auto"/>
      </w:divBdr>
    </w:div>
    <w:div w:id="921985465">
      <w:bodyDiv w:val="1"/>
      <w:marLeft w:val="0"/>
      <w:marRight w:val="0"/>
      <w:marTop w:val="0"/>
      <w:marBottom w:val="0"/>
      <w:divBdr>
        <w:top w:val="none" w:sz="0" w:space="0" w:color="auto"/>
        <w:left w:val="none" w:sz="0" w:space="0" w:color="auto"/>
        <w:bottom w:val="none" w:sz="0" w:space="0" w:color="auto"/>
        <w:right w:val="none" w:sz="0" w:space="0" w:color="auto"/>
      </w:divBdr>
    </w:div>
    <w:div w:id="927233331">
      <w:bodyDiv w:val="1"/>
      <w:marLeft w:val="0"/>
      <w:marRight w:val="0"/>
      <w:marTop w:val="0"/>
      <w:marBottom w:val="0"/>
      <w:divBdr>
        <w:top w:val="none" w:sz="0" w:space="0" w:color="auto"/>
        <w:left w:val="none" w:sz="0" w:space="0" w:color="auto"/>
        <w:bottom w:val="none" w:sz="0" w:space="0" w:color="auto"/>
        <w:right w:val="none" w:sz="0" w:space="0" w:color="auto"/>
      </w:divBdr>
    </w:div>
    <w:div w:id="931739279">
      <w:bodyDiv w:val="1"/>
      <w:marLeft w:val="0"/>
      <w:marRight w:val="0"/>
      <w:marTop w:val="0"/>
      <w:marBottom w:val="0"/>
      <w:divBdr>
        <w:top w:val="none" w:sz="0" w:space="0" w:color="auto"/>
        <w:left w:val="none" w:sz="0" w:space="0" w:color="auto"/>
        <w:bottom w:val="none" w:sz="0" w:space="0" w:color="auto"/>
        <w:right w:val="none" w:sz="0" w:space="0" w:color="auto"/>
      </w:divBdr>
    </w:div>
    <w:div w:id="942735485">
      <w:bodyDiv w:val="1"/>
      <w:marLeft w:val="0"/>
      <w:marRight w:val="0"/>
      <w:marTop w:val="0"/>
      <w:marBottom w:val="0"/>
      <w:divBdr>
        <w:top w:val="none" w:sz="0" w:space="0" w:color="auto"/>
        <w:left w:val="none" w:sz="0" w:space="0" w:color="auto"/>
        <w:bottom w:val="none" w:sz="0" w:space="0" w:color="auto"/>
        <w:right w:val="none" w:sz="0" w:space="0" w:color="auto"/>
      </w:divBdr>
    </w:div>
    <w:div w:id="1049650703">
      <w:bodyDiv w:val="1"/>
      <w:marLeft w:val="0"/>
      <w:marRight w:val="0"/>
      <w:marTop w:val="0"/>
      <w:marBottom w:val="0"/>
      <w:divBdr>
        <w:top w:val="none" w:sz="0" w:space="0" w:color="auto"/>
        <w:left w:val="none" w:sz="0" w:space="0" w:color="auto"/>
        <w:bottom w:val="none" w:sz="0" w:space="0" w:color="auto"/>
        <w:right w:val="none" w:sz="0" w:space="0" w:color="auto"/>
      </w:divBdr>
    </w:div>
    <w:div w:id="1080441597">
      <w:bodyDiv w:val="1"/>
      <w:marLeft w:val="0"/>
      <w:marRight w:val="0"/>
      <w:marTop w:val="0"/>
      <w:marBottom w:val="0"/>
      <w:divBdr>
        <w:top w:val="none" w:sz="0" w:space="0" w:color="auto"/>
        <w:left w:val="none" w:sz="0" w:space="0" w:color="auto"/>
        <w:bottom w:val="none" w:sz="0" w:space="0" w:color="auto"/>
        <w:right w:val="none" w:sz="0" w:space="0" w:color="auto"/>
      </w:divBdr>
    </w:div>
    <w:div w:id="1093671051">
      <w:bodyDiv w:val="1"/>
      <w:marLeft w:val="0"/>
      <w:marRight w:val="0"/>
      <w:marTop w:val="0"/>
      <w:marBottom w:val="0"/>
      <w:divBdr>
        <w:top w:val="none" w:sz="0" w:space="0" w:color="auto"/>
        <w:left w:val="none" w:sz="0" w:space="0" w:color="auto"/>
        <w:bottom w:val="none" w:sz="0" w:space="0" w:color="auto"/>
        <w:right w:val="none" w:sz="0" w:space="0" w:color="auto"/>
      </w:divBdr>
    </w:div>
    <w:div w:id="1101027619">
      <w:bodyDiv w:val="1"/>
      <w:marLeft w:val="0"/>
      <w:marRight w:val="0"/>
      <w:marTop w:val="0"/>
      <w:marBottom w:val="0"/>
      <w:divBdr>
        <w:top w:val="none" w:sz="0" w:space="0" w:color="auto"/>
        <w:left w:val="none" w:sz="0" w:space="0" w:color="auto"/>
        <w:bottom w:val="none" w:sz="0" w:space="0" w:color="auto"/>
        <w:right w:val="none" w:sz="0" w:space="0" w:color="auto"/>
      </w:divBdr>
    </w:div>
    <w:div w:id="1106652203">
      <w:bodyDiv w:val="1"/>
      <w:marLeft w:val="0"/>
      <w:marRight w:val="0"/>
      <w:marTop w:val="0"/>
      <w:marBottom w:val="0"/>
      <w:divBdr>
        <w:top w:val="none" w:sz="0" w:space="0" w:color="auto"/>
        <w:left w:val="none" w:sz="0" w:space="0" w:color="auto"/>
        <w:bottom w:val="none" w:sz="0" w:space="0" w:color="auto"/>
        <w:right w:val="none" w:sz="0" w:space="0" w:color="auto"/>
      </w:divBdr>
    </w:div>
    <w:div w:id="1164661614">
      <w:bodyDiv w:val="1"/>
      <w:marLeft w:val="0"/>
      <w:marRight w:val="0"/>
      <w:marTop w:val="0"/>
      <w:marBottom w:val="0"/>
      <w:divBdr>
        <w:top w:val="none" w:sz="0" w:space="0" w:color="auto"/>
        <w:left w:val="none" w:sz="0" w:space="0" w:color="auto"/>
        <w:bottom w:val="none" w:sz="0" w:space="0" w:color="auto"/>
        <w:right w:val="none" w:sz="0" w:space="0" w:color="auto"/>
      </w:divBdr>
    </w:div>
    <w:div w:id="1211384520">
      <w:bodyDiv w:val="1"/>
      <w:marLeft w:val="0"/>
      <w:marRight w:val="0"/>
      <w:marTop w:val="0"/>
      <w:marBottom w:val="0"/>
      <w:divBdr>
        <w:top w:val="none" w:sz="0" w:space="0" w:color="auto"/>
        <w:left w:val="none" w:sz="0" w:space="0" w:color="auto"/>
        <w:bottom w:val="none" w:sz="0" w:space="0" w:color="auto"/>
        <w:right w:val="none" w:sz="0" w:space="0" w:color="auto"/>
      </w:divBdr>
    </w:div>
    <w:div w:id="1238394030">
      <w:bodyDiv w:val="1"/>
      <w:marLeft w:val="0"/>
      <w:marRight w:val="0"/>
      <w:marTop w:val="0"/>
      <w:marBottom w:val="0"/>
      <w:divBdr>
        <w:top w:val="none" w:sz="0" w:space="0" w:color="auto"/>
        <w:left w:val="none" w:sz="0" w:space="0" w:color="auto"/>
        <w:bottom w:val="none" w:sz="0" w:space="0" w:color="auto"/>
        <w:right w:val="none" w:sz="0" w:space="0" w:color="auto"/>
      </w:divBdr>
    </w:div>
    <w:div w:id="1275820467">
      <w:bodyDiv w:val="1"/>
      <w:marLeft w:val="0"/>
      <w:marRight w:val="0"/>
      <w:marTop w:val="0"/>
      <w:marBottom w:val="0"/>
      <w:divBdr>
        <w:top w:val="none" w:sz="0" w:space="0" w:color="auto"/>
        <w:left w:val="none" w:sz="0" w:space="0" w:color="auto"/>
        <w:bottom w:val="none" w:sz="0" w:space="0" w:color="auto"/>
        <w:right w:val="none" w:sz="0" w:space="0" w:color="auto"/>
      </w:divBdr>
    </w:div>
    <w:div w:id="1277370300">
      <w:bodyDiv w:val="1"/>
      <w:marLeft w:val="0"/>
      <w:marRight w:val="0"/>
      <w:marTop w:val="0"/>
      <w:marBottom w:val="0"/>
      <w:divBdr>
        <w:top w:val="none" w:sz="0" w:space="0" w:color="auto"/>
        <w:left w:val="none" w:sz="0" w:space="0" w:color="auto"/>
        <w:bottom w:val="none" w:sz="0" w:space="0" w:color="auto"/>
        <w:right w:val="none" w:sz="0" w:space="0" w:color="auto"/>
      </w:divBdr>
    </w:div>
    <w:div w:id="1334868860">
      <w:bodyDiv w:val="1"/>
      <w:marLeft w:val="0"/>
      <w:marRight w:val="0"/>
      <w:marTop w:val="0"/>
      <w:marBottom w:val="0"/>
      <w:divBdr>
        <w:top w:val="none" w:sz="0" w:space="0" w:color="auto"/>
        <w:left w:val="none" w:sz="0" w:space="0" w:color="auto"/>
        <w:bottom w:val="none" w:sz="0" w:space="0" w:color="auto"/>
        <w:right w:val="none" w:sz="0" w:space="0" w:color="auto"/>
      </w:divBdr>
    </w:div>
    <w:div w:id="1387097466">
      <w:bodyDiv w:val="1"/>
      <w:marLeft w:val="0"/>
      <w:marRight w:val="0"/>
      <w:marTop w:val="0"/>
      <w:marBottom w:val="0"/>
      <w:divBdr>
        <w:top w:val="none" w:sz="0" w:space="0" w:color="auto"/>
        <w:left w:val="none" w:sz="0" w:space="0" w:color="auto"/>
        <w:bottom w:val="none" w:sz="0" w:space="0" w:color="auto"/>
        <w:right w:val="none" w:sz="0" w:space="0" w:color="auto"/>
      </w:divBdr>
    </w:div>
    <w:div w:id="1402601749">
      <w:bodyDiv w:val="1"/>
      <w:marLeft w:val="0"/>
      <w:marRight w:val="0"/>
      <w:marTop w:val="0"/>
      <w:marBottom w:val="0"/>
      <w:divBdr>
        <w:top w:val="none" w:sz="0" w:space="0" w:color="auto"/>
        <w:left w:val="none" w:sz="0" w:space="0" w:color="auto"/>
        <w:bottom w:val="none" w:sz="0" w:space="0" w:color="auto"/>
        <w:right w:val="none" w:sz="0" w:space="0" w:color="auto"/>
      </w:divBdr>
    </w:div>
    <w:div w:id="1445925919">
      <w:bodyDiv w:val="1"/>
      <w:marLeft w:val="0"/>
      <w:marRight w:val="0"/>
      <w:marTop w:val="0"/>
      <w:marBottom w:val="0"/>
      <w:divBdr>
        <w:top w:val="none" w:sz="0" w:space="0" w:color="auto"/>
        <w:left w:val="none" w:sz="0" w:space="0" w:color="auto"/>
        <w:bottom w:val="none" w:sz="0" w:space="0" w:color="auto"/>
        <w:right w:val="none" w:sz="0" w:space="0" w:color="auto"/>
      </w:divBdr>
    </w:div>
    <w:div w:id="1450198736">
      <w:bodyDiv w:val="1"/>
      <w:marLeft w:val="0"/>
      <w:marRight w:val="0"/>
      <w:marTop w:val="0"/>
      <w:marBottom w:val="0"/>
      <w:divBdr>
        <w:top w:val="none" w:sz="0" w:space="0" w:color="auto"/>
        <w:left w:val="none" w:sz="0" w:space="0" w:color="auto"/>
        <w:bottom w:val="none" w:sz="0" w:space="0" w:color="auto"/>
        <w:right w:val="none" w:sz="0" w:space="0" w:color="auto"/>
      </w:divBdr>
    </w:div>
    <w:div w:id="1456410679">
      <w:bodyDiv w:val="1"/>
      <w:marLeft w:val="0"/>
      <w:marRight w:val="0"/>
      <w:marTop w:val="0"/>
      <w:marBottom w:val="0"/>
      <w:divBdr>
        <w:top w:val="none" w:sz="0" w:space="0" w:color="auto"/>
        <w:left w:val="none" w:sz="0" w:space="0" w:color="auto"/>
        <w:bottom w:val="none" w:sz="0" w:space="0" w:color="auto"/>
        <w:right w:val="none" w:sz="0" w:space="0" w:color="auto"/>
      </w:divBdr>
    </w:div>
    <w:div w:id="1459715155">
      <w:bodyDiv w:val="1"/>
      <w:marLeft w:val="0"/>
      <w:marRight w:val="0"/>
      <w:marTop w:val="0"/>
      <w:marBottom w:val="0"/>
      <w:divBdr>
        <w:top w:val="none" w:sz="0" w:space="0" w:color="auto"/>
        <w:left w:val="none" w:sz="0" w:space="0" w:color="auto"/>
        <w:bottom w:val="none" w:sz="0" w:space="0" w:color="auto"/>
        <w:right w:val="none" w:sz="0" w:space="0" w:color="auto"/>
      </w:divBdr>
    </w:div>
    <w:div w:id="1497304256">
      <w:bodyDiv w:val="1"/>
      <w:marLeft w:val="0"/>
      <w:marRight w:val="0"/>
      <w:marTop w:val="0"/>
      <w:marBottom w:val="0"/>
      <w:divBdr>
        <w:top w:val="none" w:sz="0" w:space="0" w:color="auto"/>
        <w:left w:val="none" w:sz="0" w:space="0" w:color="auto"/>
        <w:bottom w:val="none" w:sz="0" w:space="0" w:color="auto"/>
        <w:right w:val="none" w:sz="0" w:space="0" w:color="auto"/>
      </w:divBdr>
    </w:div>
    <w:div w:id="1602838251">
      <w:bodyDiv w:val="1"/>
      <w:marLeft w:val="0"/>
      <w:marRight w:val="0"/>
      <w:marTop w:val="0"/>
      <w:marBottom w:val="0"/>
      <w:divBdr>
        <w:top w:val="none" w:sz="0" w:space="0" w:color="auto"/>
        <w:left w:val="none" w:sz="0" w:space="0" w:color="auto"/>
        <w:bottom w:val="none" w:sz="0" w:space="0" w:color="auto"/>
        <w:right w:val="none" w:sz="0" w:space="0" w:color="auto"/>
      </w:divBdr>
    </w:div>
    <w:div w:id="1624310038">
      <w:bodyDiv w:val="1"/>
      <w:marLeft w:val="0"/>
      <w:marRight w:val="0"/>
      <w:marTop w:val="0"/>
      <w:marBottom w:val="0"/>
      <w:divBdr>
        <w:top w:val="none" w:sz="0" w:space="0" w:color="auto"/>
        <w:left w:val="none" w:sz="0" w:space="0" w:color="auto"/>
        <w:bottom w:val="none" w:sz="0" w:space="0" w:color="auto"/>
        <w:right w:val="none" w:sz="0" w:space="0" w:color="auto"/>
      </w:divBdr>
    </w:div>
    <w:div w:id="1656180714">
      <w:bodyDiv w:val="1"/>
      <w:marLeft w:val="0"/>
      <w:marRight w:val="0"/>
      <w:marTop w:val="0"/>
      <w:marBottom w:val="0"/>
      <w:divBdr>
        <w:top w:val="none" w:sz="0" w:space="0" w:color="auto"/>
        <w:left w:val="none" w:sz="0" w:space="0" w:color="auto"/>
        <w:bottom w:val="none" w:sz="0" w:space="0" w:color="auto"/>
        <w:right w:val="none" w:sz="0" w:space="0" w:color="auto"/>
      </w:divBdr>
    </w:div>
    <w:div w:id="1670257717">
      <w:bodyDiv w:val="1"/>
      <w:marLeft w:val="0"/>
      <w:marRight w:val="0"/>
      <w:marTop w:val="0"/>
      <w:marBottom w:val="0"/>
      <w:divBdr>
        <w:top w:val="none" w:sz="0" w:space="0" w:color="auto"/>
        <w:left w:val="none" w:sz="0" w:space="0" w:color="auto"/>
        <w:bottom w:val="none" w:sz="0" w:space="0" w:color="auto"/>
        <w:right w:val="none" w:sz="0" w:space="0" w:color="auto"/>
      </w:divBdr>
    </w:div>
    <w:div w:id="1735618704">
      <w:bodyDiv w:val="1"/>
      <w:marLeft w:val="0"/>
      <w:marRight w:val="0"/>
      <w:marTop w:val="0"/>
      <w:marBottom w:val="0"/>
      <w:divBdr>
        <w:top w:val="none" w:sz="0" w:space="0" w:color="auto"/>
        <w:left w:val="none" w:sz="0" w:space="0" w:color="auto"/>
        <w:bottom w:val="none" w:sz="0" w:space="0" w:color="auto"/>
        <w:right w:val="none" w:sz="0" w:space="0" w:color="auto"/>
      </w:divBdr>
    </w:div>
    <w:div w:id="1754159293">
      <w:bodyDiv w:val="1"/>
      <w:marLeft w:val="0"/>
      <w:marRight w:val="0"/>
      <w:marTop w:val="0"/>
      <w:marBottom w:val="0"/>
      <w:divBdr>
        <w:top w:val="none" w:sz="0" w:space="0" w:color="auto"/>
        <w:left w:val="none" w:sz="0" w:space="0" w:color="auto"/>
        <w:bottom w:val="none" w:sz="0" w:space="0" w:color="auto"/>
        <w:right w:val="none" w:sz="0" w:space="0" w:color="auto"/>
      </w:divBdr>
    </w:div>
    <w:div w:id="1757052486">
      <w:bodyDiv w:val="1"/>
      <w:marLeft w:val="0"/>
      <w:marRight w:val="0"/>
      <w:marTop w:val="0"/>
      <w:marBottom w:val="0"/>
      <w:divBdr>
        <w:top w:val="none" w:sz="0" w:space="0" w:color="auto"/>
        <w:left w:val="none" w:sz="0" w:space="0" w:color="auto"/>
        <w:bottom w:val="none" w:sz="0" w:space="0" w:color="auto"/>
        <w:right w:val="none" w:sz="0" w:space="0" w:color="auto"/>
      </w:divBdr>
    </w:div>
    <w:div w:id="1769109852">
      <w:bodyDiv w:val="1"/>
      <w:marLeft w:val="0"/>
      <w:marRight w:val="0"/>
      <w:marTop w:val="0"/>
      <w:marBottom w:val="0"/>
      <w:divBdr>
        <w:top w:val="none" w:sz="0" w:space="0" w:color="auto"/>
        <w:left w:val="none" w:sz="0" w:space="0" w:color="auto"/>
        <w:bottom w:val="none" w:sz="0" w:space="0" w:color="auto"/>
        <w:right w:val="none" w:sz="0" w:space="0" w:color="auto"/>
      </w:divBdr>
    </w:div>
    <w:div w:id="1794865623">
      <w:bodyDiv w:val="1"/>
      <w:marLeft w:val="0"/>
      <w:marRight w:val="0"/>
      <w:marTop w:val="0"/>
      <w:marBottom w:val="0"/>
      <w:divBdr>
        <w:top w:val="none" w:sz="0" w:space="0" w:color="auto"/>
        <w:left w:val="none" w:sz="0" w:space="0" w:color="auto"/>
        <w:bottom w:val="none" w:sz="0" w:space="0" w:color="auto"/>
        <w:right w:val="none" w:sz="0" w:space="0" w:color="auto"/>
      </w:divBdr>
    </w:div>
    <w:div w:id="1795829261">
      <w:bodyDiv w:val="1"/>
      <w:marLeft w:val="0"/>
      <w:marRight w:val="0"/>
      <w:marTop w:val="0"/>
      <w:marBottom w:val="0"/>
      <w:divBdr>
        <w:top w:val="none" w:sz="0" w:space="0" w:color="auto"/>
        <w:left w:val="none" w:sz="0" w:space="0" w:color="auto"/>
        <w:bottom w:val="none" w:sz="0" w:space="0" w:color="auto"/>
        <w:right w:val="none" w:sz="0" w:space="0" w:color="auto"/>
      </w:divBdr>
    </w:div>
    <w:div w:id="1885021920">
      <w:bodyDiv w:val="1"/>
      <w:marLeft w:val="0"/>
      <w:marRight w:val="0"/>
      <w:marTop w:val="0"/>
      <w:marBottom w:val="0"/>
      <w:divBdr>
        <w:top w:val="none" w:sz="0" w:space="0" w:color="auto"/>
        <w:left w:val="none" w:sz="0" w:space="0" w:color="auto"/>
        <w:bottom w:val="none" w:sz="0" w:space="0" w:color="auto"/>
        <w:right w:val="none" w:sz="0" w:space="0" w:color="auto"/>
      </w:divBdr>
    </w:div>
    <w:div w:id="1898012200">
      <w:bodyDiv w:val="1"/>
      <w:marLeft w:val="0"/>
      <w:marRight w:val="0"/>
      <w:marTop w:val="0"/>
      <w:marBottom w:val="0"/>
      <w:divBdr>
        <w:top w:val="none" w:sz="0" w:space="0" w:color="auto"/>
        <w:left w:val="none" w:sz="0" w:space="0" w:color="auto"/>
        <w:bottom w:val="none" w:sz="0" w:space="0" w:color="auto"/>
        <w:right w:val="none" w:sz="0" w:space="0" w:color="auto"/>
      </w:divBdr>
    </w:div>
    <w:div w:id="1957103258">
      <w:bodyDiv w:val="1"/>
      <w:marLeft w:val="0"/>
      <w:marRight w:val="0"/>
      <w:marTop w:val="0"/>
      <w:marBottom w:val="0"/>
      <w:divBdr>
        <w:top w:val="none" w:sz="0" w:space="0" w:color="auto"/>
        <w:left w:val="none" w:sz="0" w:space="0" w:color="auto"/>
        <w:bottom w:val="none" w:sz="0" w:space="0" w:color="auto"/>
        <w:right w:val="none" w:sz="0" w:space="0" w:color="auto"/>
      </w:divBdr>
    </w:div>
    <w:div w:id="1995063867">
      <w:bodyDiv w:val="1"/>
      <w:marLeft w:val="0"/>
      <w:marRight w:val="0"/>
      <w:marTop w:val="0"/>
      <w:marBottom w:val="0"/>
      <w:divBdr>
        <w:top w:val="none" w:sz="0" w:space="0" w:color="auto"/>
        <w:left w:val="none" w:sz="0" w:space="0" w:color="auto"/>
        <w:bottom w:val="none" w:sz="0" w:space="0" w:color="auto"/>
        <w:right w:val="none" w:sz="0" w:space="0" w:color="auto"/>
      </w:divBdr>
    </w:div>
    <w:div w:id="2003511232">
      <w:bodyDiv w:val="1"/>
      <w:marLeft w:val="0"/>
      <w:marRight w:val="0"/>
      <w:marTop w:val="0"/>
      <w:marBottom w:val="0"/>
      <w:divBdr>
        <w:top w:val="none" w:sz="0" w:space="0" w:color="auto"/>
        <w:left w:val="none" w:sz="0" w:space="0" w:color="auto"/>
        <w:bottom w:val="none" w:sz="0" w:space="0" w:color="auto"/>
        <w:right w:val="none" w:sz="0" w:space="0" w:color="auto"/>
      </w:divBdr>
    </w:div>
    <w:div w:id="2053773142">
      <w:bodyDiv w:val="1"/>
      <w:marLeft w:val="0"/>
      <w:marRight w:val="0"/>
      <w:marTop w:val="0"/>
      <w:marBottom w:val="0"/>
      <w:divBdr>
        <w:top w:val="none" w:sz="0" w:space="0" w:color="auto"/>
        <w:left w:val="none" w:sz="0" w:space="0" w:color="auto"/>
        <w:bottom w:val="none" w:sz="0" w:space="0" w:color="auto"/>
        <w:right w:val="none" w:sz="0" w:space="0" w:color="auto"/>
      </w:divBdr>
    </w:div>
    <w:div w:id="2057076523">
      <w:bodyDiv w:val="1"/>
      <w:marLeft w:val="0"/>
      <w:marRight w:val="0"/>
      <w:marTop w:val="0"/>
      <w:marBottom w:val="0"/>
      <w:divBdr>
        <w:top w:val="none" w:sz="0" w:space="0" w:color="auto"/>
        <w:left w:val="none" w:sz="0" w:space="0" w:color="auto"/>
        <w:bottom w:val="none" w:sz="0" w:space="0" w:color="auto"/>
        <w:right w:val="none" w:sz="0" w:space="0" w:color="auto"/>
      </w:divBdr>
    </w:div>
    <w:div w:id="2093158034">
      <w:bodyDiv w:val="1"/>
      <w:marLeft w:val="0"/>
      <w:marRight w:val="0"/>
      <w:marTop w:val="0"/>
      <w:marBottom w:val="0"/>
      <w:divBdr>
        <w:top w:val="none" w:sz="0" w:space="0" w:color="auto"/>
        <w:left w:val="none" w:sz="0" w:space="0" w:color="auto"/>
        <w:bottom w:val="none" w:sz="0" w:space="0" w:color="auto"/>
        <w:right w:val="none" w:sz="0" w:space="0" w:color="auto"/>
      </w:divBdr>
    </w:div>
    <w:div w:id="211120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2B476-EA6D-4AFF-9A7F-88BEF7C8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СЛУЖБЕНИ ЛИСТ</vt:lpstr>
      <vt:lpstr>СЛУЖБЕНИ ЛИСТ</vt:lpstr>
    </vt:vector>
  </TitlesOfParts>
  <Company/>
  <LinksUpToDate>false</LinksUpToDate>
  <CharactersWithSpaces>6512</CharactersWithSpaces>
  <SharedDoc>false</SharedDoc>
  <HLinks>
    <vt:vector size="36" baseType="variant">
      <vt:variant>
        <vt:i4>6291564</vt:i4>
      </vt:variant>
      <vt:variant>
        <vt:i4>15</vt:i4>
      </vt:variant>
      <vt:variant>
        <vt:i4>0</vt:i4>
      </vt:variant>
      <vt:variant>
        <vt:i4>5</vt:i4>
      </vt:variant>
      <vt:variant>
        <vt:lpwstr>javascript:void(0)</vt:lpwstr>
      </vt:variant>
      <vt:variant>
        <vt:lpwstr/>
      </vt:variant>
      <vt:variant>
        <vt:i4>6291564</vt:i4>
      </vt:variant>
      <vt:variant>
        <vt:i4>12</vt:i4>
      </vt:variant>
      <vt:variant>
        <vt:i4>0</vt:i4>
      </vt:variant>
      <vt:variant>
        <vt:i4>5</vt:i4>
      </vt:variant>
      <vt:variant>
        <vt:lpwstr>javascript:void(0)</vt:lpwstr>
      </vt:variant>
      <vt:variant>
        <vt:lpwstr/>
      </vt: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СЛУЖБЕНИ ЛИСТ</dc:title>
  <dc:creator>PC6</dc:creator>
  <cp:lastModifiedBy>sekretar skupstine</cp:lastModifiedBy>
  <cp:revision>5</cp:revision>
  <cp:lastPrinted>2023-08-30T09:14:00Z</cp:lastPrinted>
  <dcterms:created xsi:type="dcterms:W3CDTF">2023-08-30T08:49:00Z</dcterms:created>
  <dcterms:modified xsi:type="dcterms:W3CDTF">2023-08-31T07:53:00Z</dcterms:modified>
</cp:coreProperties>
</file>